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2925B" w14:textId="6783FAE5" w:rsidR="001E164B" w:rsidRPr="00750FFF" w:rsidRDefault="001E164B" w:rsidP="001E164B">
      <w:pPr>
        <w:pStyle w:val="Nagwek6"/>
        <w:jc w:val="right"/>
        <w:rPr>
          <w:rFonts w:ascii="Avenir Next LT Pro" w:hAnsi="Avenir Next LT Pro" w:cs="Arial"/>
          <w:b/>
          <w:bCs/>
          <w:i/>
          <w:color w:val="0070C0"/>
          <w:sz w:val="20"/>
          <w:szCs w:val="20"/>
          <w:u w:val="none"/>
        </w:rPr>
      </w:pPr>
      <w:r w:rsidRPr="00750FFF">
        <w:rPr>
          <w:rFonts w:ascii="Avenir Next LT Pro" w:hAnsi="Avenir Next LT Pro" w:cs="Arial"/>
          <w:b/>
          <w:i/>
          <w:color w:val="0070C0"/>
          <w:sz w:val="20"/>
          <w:szCs w:val="20"/>
          <w:u w:val="none"/>
        </w:rPr>
        <w:t xml:space="preserve">Załącznik nr </w:t>
      </w:r>
      <w:r w:rsidR="001D4399" w:rsidRPr="00750FFF">
        <w:rPr>
          <w:rFonts w:ascii="Avenir Next LT Pro" w:hAnsi="Avenir Next LT Pro" w:cs="Arial"/>
          <w:b/>
          <w:i/>
          <w:color w:val="0070C0"/>
          <w:sz w:val="20"/>
          <w:szCs w:val="20"/>
          <w:u w:val="none"/>
          <w:lang w:val="pl-PL"/>
        </w:rPr>
        <w:t>8</w:t>
      </w:r>
      <w:r w:rsidRPr="00750FFF">
        <w:rPr>
          <w:rFonts w:ascii="Avenir Next LT Pro" w:hAnsi="Avenir Next LT Pro" w:cs="Arial"/>
          <w:b/>
          <w:i/>
          <w:color w:val="0070C0"/>
          <w:sz w:val="20"/>
          <w:szCs w:val="20"/>
          <w:u w:val="none"/>
        </w:rPr>
        <w:t xml:space="preserve"> do SWZ</w:t>
      </w:r>
    </w:p>
    <w:p w14:paraId="1C95A638" w14:textId="77777777" w:rsidR="0096578A" w:rsidRPr="00750FFF" w:rsidRDefault="0096578A" w:rsidP="0096578A">
      <w:pPr>
        <w:pStyle w:val="Nagwek1"/>
        <w:spacing w:before="120" w:after="0"/>
        <w:rPr>
          <w:rFonts w:ascii="Avenir Next LT Pro" w:hAnsi="Avenir Next LT Pro" w:cs="Arial"/>
          <w:b w:val="0"/>
          <w:caps w:val="0"/>
          <w:sz w:val="20"/>
          <w:szCs w:val="20"/>
          <w:u w:val="none"/>
        </w:rPr>
      </w:pPr>
      <w:r w:rsidRPr="00750FFF">
        <w:rPr>
          <w:rFonts w:ascii="Avenir Next LT Pro" w:hAnsi="Avenir Next LT Pro" w:cs="Arial"/>
          <w:b w:val="0"/>
          <w:caps w:val="0"/>
          <w:sz w:val="20"/>
          <w:szCs w:val="20"/>
          <w:u w:val="none"/>
        </w:rPr>
        <w:t>Wykonawcy:</w:t>
      </w:r>
    </w:p>
    <w:p w14:paraId="3416813F" w14:textId="77777777" w:rsidR="0096578A" w:rsidRPr="00750FFF" w:rsidRDefault="0096578A" w:rsidP="0096578A">
      <w:pPr>
        <w:spacing w:line="360" w:lineRule="auto"/>
        <w:rPr>
          <w:rFonts w:ascii="Avenir Next LT Pro" w:hAnsi="Avenir Next LT Pro"/>
          <w:sz w:val="20"/>
          <w:szCs w:val="20"/>
        </w:rPr>
      </w:pPr>
      <w:r w:rsidRPr="00750FFF">
        <w:rPr>
          <w:rFonts w:ascii="Avenir Next LT Pro" w:hAnsi="Avenir Next LT Pro"/>
          <w:sz w:val="20"/>
          <w:szCs w:val="20"/>
        </w:rPr>
        <w:t>……………………………………………………….</w:t>
      </w:r>
    </w:p>
    <w:p w14:paraId="5E690BA0" w14:textId="77777777" w:rsidR="0096578A" w:rsidRPr="00750FFF" w:rsidRDefault="0096578A" w:rsidP="0096578A">
      <w:pPr>
        <w:spacing w:line="360" w:lineRule="auto"/>
        <w:rPr>
          <w:rFonts w:ascii="Avenir Next LT Pro" w:hAnsi="Avenir Next LT Pro"/>
          <w:sz w:val="20"/>
          <w:szCs w:val="20"/>
        </w:rPr>
      </w:pPr>
      <w:r w:rsidRPr="00750FFF">
        <w:rPr>
          <w:rFonts w:ascii="Avenir Next LT Pro" w:hAnsi="Avenir Next LT Pro"/>
          <w:sz w:val="20"/>
          <w:szCs w:val="20"/>
        </w:rPr>
        <w:t>……………………………………………………….</w:t>
      </w:r>
    </w:p>
    <w:p w14:paraId="7EEFECBC" w14:textId="77777777" w:rsidR="00074D37" w:rsidRPr="00750FFF" w:rsidRDefault="0096578A" w:rsidP="000B1E60">
      <w:pPr>
        <w:spacing w:line="360" w:lineRule="auto"/>
        <w:rPr>
          <w:rFonts w:ascii="Avenir Next LT Pro" w:hAnsi="Avenir Next LT Pro"/>
          <w:i/>
          <w:sz w:val="20"/>
          <w:szCs w:val="20"/>
        </w:rPr>
      </w:pPr>
      <w:r w:rsidRPr="00750FFF">
        <w:rPr>
          <w:rFonts w:ascii="Avenir Next LT Pro" w:hAnsi="Avenir Next LT Pro"/>
          <w:i/>
          <w:sz w:val="20"/>
          <w:szCs w:val="20"/>
        </w:rPr>
        <w:t>(pełna nazwa i adres firmy)</w:t>
      </w:r>
    </w:p>
    <w:p w14:paraId="11D3D7EC" w14:textId="3828A713" w:rsidR="00D21F58" w:rsidRPr="00750FFF" w:rsidRDefault="002E65AF" w:rsidP="00973AC7">
      <w:pPr>
        <w:pStyle w:val="Tekstpodstawowy"/>
        <w:jc w:val="center"/>
        <w:rPr>
          <w:rFonts w:ascii="Avenir Next LT Pro" w:hAnsi="Avenir Next LT Pro" w:cs="Tahoma"/>
          <w:b w:val="0"/>
          <w:bCs/>
          <w:sz w:val="20"/>
          <w:lang w:val="pl-PL"/>
        </w:rPr>
      </w:pPr>
      <w:r w:rsidRPr="00750FFF">
        <w:rPr>
          <w:rFonts w:ascii="Avenir Next LT Pro" w:hAnsi="Avenir Next LT Pro" w:cs="Tahoma"/>
          <w:bCs/>
          <w:sz w:val="20"/>
        </w:rPr>
        <w:t xml:space="preserve">WYKAZ </w:t>
      </w:r>
      <w:r w:rsidR="000714A0" w:rsidRPr="00750FFF">
        <w:rPr>
          <w:rFonts w:ascii="Avenir Next LT Pro" w:hAnsi="Avenir Next LT Pro" w:cs="Tahoma"/>
          <w:bCs/>
          <w:sz w:val="20"/>
          <w:lang w:val="pl-PL"/>
        </w:rPr>
        <w:t>DOSTAW</w:t>
      </w:r>
    </w:p>
    <w:p w14:paraId="6B39EFA2" w14:textId="5D349D07" w:rsidR="00D21F58" w:rsidRPr="00750FFF" w:rsidRDefault="00D21F58" w:rsidP="001D4399">
      <w:pPr>
        <w:pStyle w:val="Tekstpodstawowy"/>
        <w:spacing w:line="276" w:lineRule="auto"/>
        <w:jc w:val="both"/>
        <w:rPr>
          <w:rFonts w:ascii="Avenir Next LT Pro" w:hAnsi="Avenir Next LT Pro" w:cs="Tahoma"/>
          <w:b w:val="0"/>
          <w:bCs/>
          <w:sz w:val="20"/>
          <w:lang w:val="pl-PL"/>
        </w:rPr>
      </w:pPr>
      <w:r w:rsidRPr="00750FFF">
        <w:rPr>
          <w:rFonts w:ascii="Avenir Next LT Pro" w:hAnsi="Avenir Next LT Pro" w:cs="Tahoma"/>
          <w:b w:val="0"/>
          <w:bCs/>
          <w:sz w:val="20"/>
        </w:rPr>
        <w:t>Ubiegając się o udzielenie zamówienia publicznego pn</w:t>
      </w:r>
      <w:r w:rsidR="00A230C6" w:rsidRPr="00750FFF">
        <w:rPr>
          <w:rFonts w:ascii="Avenir Next LT Pro" w:hAnsi="Avenir Next LT Pro" w:cs="Tahoma"/>
          <w:b w:val="0"/>
          <w:bCs/>
          <w:sz w:val="20"/>
          <w:lang w:val="pl-PL"/>
        </w:rPr>
        <w:t>.</w:t>
      </w:r>
      <w:r w:rsidR="001311B7" w:rsidRPr="00750FFF">
        <w:rPr>
          <w:rFonts w:ascii="Avenir Next LT Pro" w:hAnsi="Avenir Next LT Pro" w:cs="Tahoma"/>
          <w:b w:val="0"/>
          <w:bCs/>
          <w:sz w:val="20"/>
          <w:lang w:val="pl-PL"/>
        </w:rPr>
        <w:t xml:space="preserve"> </w:t>
      </w:r>
      <w:r w:rsidR="001D4399" w:rsidRPr="00750FFF">
        <w:rPr>
          <w:rFonts w:ascii="Avenir Next LT Pro" w:hAnsi="Avenir Next LT Pro" w:cs="Tahoma"/>
          <w:sz w:val="20"/>
          <w:lang w:val="pl-PL"/>
        </w:rPr>
        <w:t>„</w:t>
      </w:r>
      <w:r w:rsidR="00750FFF" w:rsidRPr="00750FFF">
        <w:rPr>
          <w:rFonts w:ascii="Avenir Next LT Pro" w:hAnsi="Avenir Next LT Pro" w:cs="Tahoma"/>
          <w:sz w:val="20"/>
        </w:rPr>
        <w:t>Zakup</w:t>
      </w:r>
      <w:r w:rsidR="00400A0F">
        <w:rPr>
          <w:rFonts w:ascii="Avenir Next LT Pro" w:hAnsi="Avenir Next LT Pro" w:cs="Tahoma"/>
          <w:sz w:val="20"/>
        </w:rPr>
        <w:t xml:space="preserve"> dwóch oczyszczarek kompaktowych dla Portu Lotniczego Wrocław S.A.</w:t>
      </w:r>
      <w:r w:rsidR="00750FFF" w:rsidRPr="00750FFF">
        <w:rPr>
          <w:rFonts w:ascii="Avenir Next LT Pro" w:hAnsi="Avenir Next LT Pro" w:cs="Tahoma"/>
          <w:sz w:val="20"/>
        </w:rPr>
        <w:t xml:space="preserve">, znak postępowania: </w:t>
      </w:r>
      <w:r w:rsidR="00400A0F">
        <w:rPr>
          <w:rFonts w:ascii="Avenir Next LT Pro" w:hAnsi="Avenir Next LT Pro" w:cs="Tahoma"/>
          <w:sz w:val="20"/>
        </w:rPr>
        <w:t>2</w:t>
      </w:r>
      <w:r w:rsidR="00750FFF" w:rsidRPr="00750FFF">
        <w:rPr>
          <w:rFonts w:ascii="Avenir Next LT Pro" w:hAnsi="Avenir Next LT Pro" w:cs="Tahoma"/>
          <w:sz w:val="20"/>
        </w:rPr>
        <w:t>/202</w:t>
      </w:r>
      <w:r w:rsidR="00400A0F">
        <w:rPr>
          <w:rFonts w:ascii="Avenir Next LT Pro" w:hAnsi="Avenir Next LT Pro" w:cs="Tahoma"/>
          <w:sz w:val="20"/>
        </w:rPr>
        <w:t>6</w:t>
      </w:r>
      <w:r w:rsidR="00750FFF" w:rsidRPr="00750FFF">
        <w:rPr>
          <w:rFonts w:ascii="Avenir Next LT Pro" w:hAnsi="Avenir Next LT Pro" w:cs="Tahoma"/>
          <w:sz w:val="20"/>
        </w:rPr>
        <w:t xml:space="preserve">/NZP </w:t>
      </w:r>
      <w:r w:rsidR="00750FFF" w:rsidRPr="00750FFF">
        <w:rPr>
          <w:rFonts w:ascii="Avenir Next LT Pro" w:hAnsi="Avenir Next LT Pro" w:cs="Tahoma"/>
          <w:bCs/>
          <w:sz w:val="20"/>
        </w:rPr>
        <w:t>prowadzonego przez Port Lotniczy Wrocław S.A.</w:t>
      </w:r>
      <w:r w:rsidRPr="00750FFF">
        <w:rPr>
          <w:rFonts w:ascii="Avenir Next LT Pro" w:hAnsi="Avenir Next LT Pro" w:cs="Tahoma"/>
          <w:b w:val="0"/>
          <w:bCs/>
          <w:sz w:val="20"/>
        </w:rPr>
        <w:t>,</w:t>
      </w:r>
      <w:r w:rsidRPr="00750FFF">
        <w:rPr>
          <w:rFonts w:ascii="Avenir Next LT Pro" w:hAnsi="Avenir Next LT Pro" w:cs="Tahoma"/>
          <w:b w:val="0"/>
          <w:bCs/>
          <w:sz w:val="20"/>
          <w:lang w:val="pl-PL"/>
        </w:rPr>
        <w:t xml:space="preserve"> przedkładam </w:t>
      </w:r>
      <w:r w:rsidRPr="00750FFF">
        <w:rPr>
          <w:rFonts w:ascii="Avenir Next LT Pro" w:hAnsi="Avenir Next LT Pro" w:cs="Tahoma"/>
          <w:bCs/>
          <w:sz w:val="20"/>
          <w:lang w:val="pl-PL"/>
        </w:rPr>
        <w:t xml:space="preserve">wykaz dostaw zgodny z zapisami rozdziału 6 pkt </w:t>
      </w:r>
      <w:r w:rsidR="00A44126" w:rsidRPr="00750FFF">
        <w:rPr>
          <w:rFonts w:ascii="Avenir Next LT Pro" w:hAnsi="Avenir Next LT Pro" w:cs="Tahoma"/>
          <w:bCs/>
          <w:sz w:val="20"/>
          <w:lang w:val="pl-PL"/>
        </w:rPr>
        <w:t>4</w:t>
      </w:r>
      <w:r w:rsidRPr="00750FFF">
        <w:rPr>
          <w:rFonts w:ascii="Avenir Next LT Pro" w:hAnsi="Avenir Next LT Pro" w:cs="Tahoma"/>
          <w:bCs/>
          <w:sz w:val="20"/>
          <w:lang w:val="pl-PL"/>
        </w:rPr>
        <w:t>.4</w:t>
      </w:r>
      <w:r w:rsidR="00D71C9F" w:rsidRPr="00750FFF">
        <w:rPr>
          <w:rFonts w:ascii="Avenir Next LT Pro" w:hAnsi="Avenir Next LT Pro" w:cs="Tahoma"/>
          <w:bCs/>
          <w:sz w:val="20"/>
          <w:lang w:val="pl-PL"/>
        </w:rPr>
        <w:t xml:space="preserve"> </w:t>
      </w:r>
      <w:r w:rsidRPr="00750FFF">
        <w:rPr>
          <w:rFonts w:ascii="Avenir Next LT Pro" w:hAnsi="Avenir Next LT Pro" w:cs="Tahoma"/>
          <w:bCs/>
          <w:sz w:val="20"/>
          <w:lang w:val="pl-PL"/>
        </w:rPr>
        <w:t>oraz rozdziału 7 pkt 2.2</w:t>
      </w:r>
      <w:r w:rsidR="00654739" w:rsidRPr="00750FFF">
        <w:rPr>
          <w:rFonts w:ascii="Avenir Next LT Pro" w:hAnsi="Avenir Next LT Pro" w:cs="Tahoma"/>
          <w:bCs/>
          <w:sz w:val="20"/>
          <w:lang w:val="pl-PL"/>
        </w:rPr>
        <w:t>.</w:t>
      </w:r>
      <w:r w:rsidR="001D4399" w:rsidRPr="00750FFF">
        <w:rPr>
          <w:rFonts w:ascii="Avenir Next LT Pro" w:hAnsi="Avenir Next LT Pro" w:cs="Tahoma"/>
          <w:bCs/>
          <w:sz w:val="20"/>
          <w:lang w:val="pl-PL"/>
        </w:rPr>
        <w:t>1</w:t>
      </w:r>
      <w:r w:rsidR="00D62E1B" w:rsidRPr="00750FFF">
        <w:rPr>
          <w:rFonts w:ascii="Avenir Next LT Pro" w:hAnsi="Avenir Next LT Pro" w:cs="Tahoma"/>
          <w:bCs/>
          <w:sz w:val="20"/>
          <w:lang w:val="pl-PL"/>
        </w:rPr>
        <w:t>)</w:t>
      </w:r>
      <w:r w:rsidR="00654739" w:rsidRPr="00750FFF">
        <w:rPr>
          <w:rFonts w:ascii="Avenir Next LT Pro" w:hAnsi="Avenir Next LT Pro" w:cs="Tahoma"/>
          <w:bCs/>
          <w:sz w:val="20"/>
          <w:lang w:val="pl-PL"/>
        </w:rPr>
        <w:t xml:space="preserve"> </w:t>
      </w:r>
      <w:r w:rsidRPr="00750FFF">
        <w:rPr>
          <w:rFonts w:ascii="Avenir Next LT Pro" w:hAnsi="Avenir Next LT Pro" w:cs="Tahoma"/>
          <w:bCs/>
          <w:sz w:val="20"/>
          <w:lang w:val="pl-PL"/>
        </w:rPr>
        <w:t>SWZ</w:t>
      </w:r>
      <w:r w:rsidR="00982F80" w:rsidRPr="00750FFF">
        <w:rPr>
          <w:rFonts w:ascii="Avenir Next LT Pro" w:hAnsi="Avenir Next LT Pro" w:cs="Tahoma"/>
          <w:b w:val="0"/>
          <w:bCs/>
          <w:sz w:val="20"/>
          <w:lang w:val="pl-PL"/>
        </w:rPr>
        <w:t xml:space="preserve">, </w:t>
      </w:r>
      <w:r w:rsidRPr="00750FFF">
        <w:rPr>
          <w:rFonts w:ascii="Avenir Next LT Pro" w:hAnsi="Avenir Next LT Pro" w:cs="Tahoma"/>
          <w:b w:val="0"/>
          <w:bCs/>
          <w:sz w:val="20"/>
          <w:lang w:val="pl-PL"/>
        </w:rPr>
        <w:t>wg pozycji zawartych w poniższej tabeli:</w:t>
      </w:r>
    </w:p>
    <w:p w14:paraId="480EACBA" w14:textId="77777777" w:rsidR="001D4399" w:rsidRPr="00750FFF" w:rsidRDefault="001D4399" w:rsidP="001D4399">
      <w:pPr>
        <w:pStyle w:val="Tekstpodstawowy"/>
        <w:spacing w:line="276" w:lineRule="auto"/>
        <w:jc w:val="both"/>
        <w:rPr>
          <w:rFonts w:ascii="Avenir Next LT Pro" w:hAnsi="Avenir Next LT Pro" w:cs="Tahoma"/>
          <w:b w:val="0"/>
          <w:bCs/>
          <w:sz w:val="20"/>
          <w:lang w:val="pl-PL"/>
        </w:rPr>
      </w:pPr>
    </w:p>
    <w:tbl>
      <w:tblPr>
        <w:tblW w:w="10979"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Caption w:val="Tabela Wykaz dostaw"/>
      </w:tblPr>
      <w:tblGrid>
        <w:gridCol w:w="582"/>
        <w:gridCol w:w="2316"/>
        <w:gridCol w:w="1701"/>
        <w:gridCol w:w="1985"/>
        <w:gridCol w:w="1985"/>
        <w:gridCol w:w="2410"/>
      </w:tblGrid>
      <w:tr w:rsidR="001D4399" w:rsidRPr="00750FFF" w14:paraId="64C3B741" w14:textId="77777777" w:rsidTr="00245434">
        <w:trPr>
          <w:trHeight w:val="1028"/>
          <w:jc w:val="center"/>
        </w:trPr>
        <w:tc>
          <w:tcPr>
            <w:tcW w:w="582" w:type="dxa"/>
            <w:tcBorders>
              <w:top w:val="single" w:sz="4" w:space="0" w:color="auto"/>
              <w:left w:val="single" w:sz="4" w:space="0" w:color="auto"/>
              <w:bottom w:val="single" w:sz="4" w:space="0" w:color="auto"/>
              <w:right w:val="single" w:sz="4" w:space="0" w:color="auto"/>
            </w:tcBorders>
            <w:shd w:val="clear" w:color="auto" w:fill="D9E2F3"/>
            <w:vAlign w:val="center"/>
          </w:tcPr>
          <w:p w14:paraId="71B8A570" w14:textId="77777777" w:rsidR="001D4399" w:rsidRPr="00750FFF" w:rsidRDefault="001D4399" w:rsidP="00245434">
            <w:pPr>
              <w:jc w:val="center"/>
              <w:rPr>
                <w:rFonts w:ascii="Avenir Next LT Pro" w:hAnsi="Avenir Next LT Pro" w:cs="Arial"/>
                <w:b/>
                <w:sz w:val="20"/>
                <w:szCs w:val="20"/>
              </w:rPr>
            </w:pPr>
            <w:r w:rsidRPr="00750FFF">
              <w:rPr>
                <w:rFonts w:ascii="Avenir Next LT Pro" w:hAnsi="Avenir Next LT Pro" w:cs="Arial"/>
                <w:b/>
                <w:sz w:val="20"/>
                <w:szCs w:val="20"/>
              </w:rPr>
              <w:t>L.p.</w:t>
            </w:r>
          </w:p>
        </w:tc>
        <w:tc>
          <w:tcPr>
            <w:tcW w:w="2316" w:type="dxa"/>
            <w:tcBorders>
              <w:top w:val="single" w:sz="4" w:space="0" w:color="auto"/>
              <w:left w:val="single" w:sz="4" w:space="0" w:color="auto"/>
              <w:bottom w:val="single" w:sz="4" w:space="0" w:color="auto"/>
              <w:right w:val="single" w:sz="4" w:space="0" w:color="auto"/>
            </w:tcBorders>
            <w:shd w:val="clear" w:color="auto" w:fill="D9E2F3"/>
            <w:vAlign w:val="center"/>
          </w:tcPr>
          <w:p w14:paraId="53AFB0F9" w14:textId="77777777" w:rsidR="001D4399" w:rsidRPr="00750FFF" w:rsidRDefault="001D4399" w:rsidP="00245434">
            <w:pPr>
              <w:jc w:val="center"/>
              <w:rPr>
                <w:rFonts w:ascii="Avenir Next LT Pro" w:hAnsi="Avenir Next LT Pro" w:cs="Arial"/>
                <w:b/>
                <w:sz w:val="20"/>
                <w:szCs w:val="20"/>
              </w:rPr>
            </w:pPr>
            <w:r w:rsidRPr="00750FFF">
              <w:rPr>
                <w:rFonts w:ascii="Avenir Next LT Pro" w:hAnsi="Avenir Next LT Pro" w:cs="Arial"/>
                <w:b/>
                <w:sz w:val="20"/>
                <w:szCs w:val="20"/>
              </w:rPr>
              <w:t>Przedmiot dostawy</w:t>
            </w:r>
          </w:p>
          <w:p w14:paraId="162520E5" w14:textId="77777777" w:rsidR="001D4399" w:rsidRPr="00750FFF" w:rsidRDefault="001D4399" w:rsidP="00245434">
            <w:pPr>
              <w:jc w:val="center"/>
              <w:rPr>
                <w:rFonts w:ascii="Avenir Next LT Pro" w:hAnsi="Avenir Next LT Pro" w:cs="Arial"/>
                <w:b/>
                <w:sz w:val="20"/>
                <w:szCs w:val="20"/>
              </w:rPr>
            </w:pPr>
            <w:r w:rsidRPr="00750FFF">
              <w:rPr>
                <w:rFonts w:ascii="Avenir Next LT Pro" w:hAnsi="Avenir Next LT Pro" w:cs="Arial"/>
                <w:sz w:val="20"/>
                <w:szCs w:val="20"/>
              </w:rPr>
              <w:t>(podanie nazwy przedmiotu zamówienia</w:t>
            </w:r>
            <w:r w:rsidRPr="00750FFF">
              <w:rPr>
                <w:rFonts w:ascii="Avenir Next LT Pro" w:hAnsi="Avenir Next LT Pro" w:cs="Arial"/>
                <w:sz w:val="20"/>
                <w:szCs w:val="20"/>
              </w:rPr>
              <w:br/>
              <w:t>i miejsca jej realizacji z opisem pozwalającym na ocenę spełniania warunku udziału w postępowaniu)</w:t>
            </w:r>
          </w:p>
        </w:tc>
        <w:tc>
          <w:tcPr>
            <w:tcW w:w="1701" w:type="dxa"/>
            <w:tcBorders>
              <w:top w:val="single" w:sz="4" w:space="0" w:color="auto"/>
              <w:left w:val="single" w:sz="4" w:space="0" w:color="auto"/>
              <w:bottom w:val="single" w:sz="4" w:space="0" w:color="auto"/>
              <w:right w:val="single" w:sz="4" w:space="0" w:color="auto"/>
            </w:tcBorders>
            <w:shd w:val="clear" w:color="auto" w:fill="D9E2F3"/>
            <w:vAlign w:val="center"/>
          </w:tcPr>
          <w:p w14:paraId="296B9BE7" w14:textId="77777777" w:rsidR="001D4399" w:rsidRPr="00750FFF" w:rsidRDefault="001D4399" w:rsidP="00245434">
            <w:pPr>
              <w:jc w:val="center"/>
              <w:rPr>
                <w:rFonts w:ascii="Avenir Next LT Pro" w:hAnsi="Avenir Next LT Pro" w:cs="Arial"/>
                <w:b/>
                <w:sz w:val="20"/>
                <w:szCs w:val="20"/>
              </w:rPr>
            </w:pPr>
            <w:r w:rsidRPr="00750FFF">
              <w:rPr>
                <w:rFonts w:ascii="Avenir Next LT Pro" w:hAnsi="Avenir Next LT Pro" w:cs="Arial"/>
                <w:b/>
                <w:sz w:val="20"/>
                <w:szCs w:val="20"/>
              </w:rPr>
              <w:t>Czas realizacji</w:t>
            </w:r>
          </w:p>
          <w:p w14:paraId="2048B4ED" w14:textId="77777777" w:rsidR="001D4399" w:rsidRPr="00750FFF" w:rsidRDefault="001D4399" w:rsidP="00245434">
            <w:pPr>
              <w:jc w:val="center"/>
              <w:rPr>
                <w:rFonts w:ascii="Avenir Next LT Pro" w:hAnsi="Avenir Next LT Pro" w:cs="Arial"/>
                <w:b/>
                <w:sz w:val="20"/>
                <w:szCs w:val="20"/>
              </w:rPr>
            </w:pPr>
            <w:r w:rsidRPr="00750FFF">
              <w:rPr>
                <w:rFonts w:ascii="Avenir Next LT Pro" w:hAnsi="Avenir Next LT Pro" w:cs="Arial"/>
                <w:b/>
                <w:sz w:val="20"/>
                <w:szCs w:val="20"/>
              </w:rPr>
              <w:t>od – do</w:t>
            </w:r>
          </w:p>
          <w:p w14:paraId="2051B0EE" w14:textId="77777777" w:rsidR="001D4399" w:rsidRPr="00750FFF" w:rsidRDefault="001D4399" w:rsidP="00245434">
            <w:pPr>
              <w:jc w:val="center"/>
              <w:rPr>
                <w:rFonts w:ascii="Avenir Next LT Pro" w:hAnsi="Avenir Next LT Pro" w:cs="Arial"/>
                <w:b/>
                <w:sz w:val="20"/>
                <w:szCs w:val="20"/>
              </w:rPr>
            </w:pPr>
            <w:r w:rsidRPr="00750FFF">
              <w:rPr>
                <w:rFonts w:ascii="Avenir Next LT Pro" w:hAnsi="Avenir Next LT Pro" w:cs="Arial"/>
                <w:b/>
                <w:sz w:val="20"/>
                <w:szCs w:val="20"/>
              </w:rPr>
              <w:t>(dzień-miesiąc-rok)</w:t>
            </w:r>
          </w:p>
        </w:tc>
        <w:tc>
          <w:tcPr>
            <w:tcW w:w="1985" w:type="dxa"/>
            <w:tcBorders>
              <w:top w:val="single" w:sz="4" w:space="0" w:color="auto"/>
              <w:left w:val="single" w:sz="4" w:space="0" w:color="auto"/>
              <w:bottom w:val="single" w:sz="4" w:space="0" w:color="auto"/>
              <w:right w:val="single" w:sz="4" w:space="0" w:color="auto"/>
            </w:tcBorders>
            <w:shd w:val="clear" w:color="auto" w:fill="D9E2F3"/>
          </w:tcPr>
          <w:p w14:paraId="78FD6337" w14:textId="77777777" w:rsidR="001D4399" w:rsidRPr="00750FFF" w:rsidRDefault="001D4399" w:rsidP="00245434">
            <w:pPr>
              <w:jc w:val="center"/>
              <w:rPr>
                <w:rFonts w:ascii="Avenir Next LT Pro" w:hAnsi="Avenir Next LT Pro" w:cs="Arial"/>
                <w:b/>
                <w:sz w:val="20"/>
                <w:szCs w:val="20"/>
              </w:rPr>
            </w:pPr>
          </w:p>
          <w:p w14:paraId="2BD41D22" w14:textId="77777777" w:rsidR="001D4399" w:rsidRPr="00750FFF" w:rsidRDefault="001D4399" w:rsidP="00245434">
            <w:pPr>
              <w:jc w:val="center"/>
              <w:rPr>
                <w:rFonts w:ascii="Avenir Next LT Pro" w:hAnsi="Avenir Next LT Pro" w:cs="Arial"/>
                <w:b/>
                <w:sz w:val="20"/>
                <w:szCs w:val="20"/>
              </w:rPr>
            </w:pPr>
          </w:p>
          <w:p w14:paraId="036E676A" w14:textId="7664A73F" w:rsidR="001D4399" w:rsidRPr="00750FFF" w:rsidRDefault="001D4399" w:rsidP="00245434">
            <w:pPr>
              <w:jc w:val="center"/>
              <w:rPr>
                <w:rFonts w:ascii="Avenir Next LT Pro" w:hAnsi="Avenir Next LT Pro" w:cs="Arial"/>
                <w:b/>
                <w:sz w:val="20"/>
                <w:szCs w:val="20"/>
              </w:rPr>
            </w:pPr>
            <w:r w:rsidRPr="00750FFF">
              <w:rPr>
                <w:rFonts w:ascii="Avenir Next LT Pro" w:hAnsi="Avenir Next LT Pro" w:cs="Arial"/>
                <w:b/>
                <w:sz w:val="20"/>
                <w:szCs w:val="20"/>
              </w:rPr>
              <w:t xml:space="preserve">Wartość </w:t>
            </w:r>
            <w:r w:rsidR="00BA1089">
              <w:rPr>
                <w:rFonts w:ascii="Avenir Next LT Pro" w:hAnsi="Avenir Next LT Pro" w:cs="Arial"/>
                <w:b/>
                <w:sz w:val="20"/>
                <w:szCs w:val="20"/>
              </w:rPr>
              <w:t>ne</w:t>
            </w:r>
            <w:r w:rsidRPr="00750FFF">
              <w:rPr>
                <w:rFonts w:ascii="Avenir Next LT Pro" w:hAnsi="Avenir Next LT Pro" w:cs="Arial"/>
                <w:b/>
                <w:sz w:val="20"/>
                <w:szCs w:val="20"/>
              </w:rPr>
              <w:t>tto wykonanej dostawy</w:t>
            </w:r>
          </w:p>
        </w:tc>
        <w:tc>
          <w:tcPr>
            <w:tcW w:w="1985" w:type="dxa"/>
            <w:tcBorders>
              <w:top w:val="single" w:sz="4" w:space="0" w:color="auto"/>
              <w:left w:val="single" w:sz="4" w:space="0" w:color="auto"/>
              <w:bottom w:val="single" w:sz="4" w:space="0" w:color="auto"/>
              <w:right w:val="single" w:sz="4" w:space="0" w:color="auto"/>
            </w:tcBorders>
            <w:shd w:val="clear" w:color="auto" w:fill="D9E2F3"/>
            <w:vAlign w:val="center"/>
          </w:tcPr>
          <w:p w14:paraId="3D81FA9D" w14:textId="77777777" w:rsidR="001D4399" w:rsidRPr="00750FFF" w:rsidRDefault="001D4399" w:rsidP="00245434">
            <w:pPr>
              <w:jc w:val="center"/>
              <w:rPr>
                <w:rFonts w:ascii="Avenir Next LT Pro" w:hAnsi="Avenir Next LT Pro" w:cs="Arial"/>
                <w:b/>
                <w:sz w:val="20"/>
                <w:szCs w:val="20"/>
              </w:rPr>
            </w:pPr>
            <w:r w:rsidRPr="00750FFF">
              <w:rPr>
                <w:rFonts w:ascii="Avenir Next LT Pro" w:hAnsi="Avenir Next LT Pro" w:cs="Arial"/>
                <w:b/>
                <w:sz w:val="20"/>
                <w:szCs w:val="20"/>
              </w:rPr>
              <w:t>Nazwa podmiotu, na rzecz którego dostawy zostały wykonane</w:t>
            </w:r>
          </w:p>
        </w:tc>
        <w:tc>
          <w:tcPr>
            <w:tcW w:w="2410" w:type="dxa"/>
            <w:tcBorders>
              <w:top w:val="single" w:sz="4" w:space="0" w:color="auto"/>
              <w:left w:val="single" w:sz="4" w:space="0" w:color="auto"/>
              <w:bottom w:val="single" w:sz="4" w:space="0" w:color="auto"/>
              <w:right w:val="single" w:sz="4" w:space="0" w:color="auto"/>
            </w:tcBorders>
            <w:shd w:val="clear" w:color="auto" w:fill="D9E2F3"/>
            <w:vAlign w:val="center"/>
          </w:tcPr>
          <w:p w14:paraId="3E784036" w14:textId="77777777" w:rsidR="001D4399" w:rsidRPr="00750FFF" w:rsidRDefault="001D4399" w:rsidP="00245434">
            <w:pPr>
              <w:autoSpaceDE w:val="0"/>
              <w:autoSpaceDN w:val="0"/>
              <w:adjustRightInd w:val="0"/>
              <w:jc w:val="center"/>
              <w:rPr>
                <w:rFonts w:ascii="Avenir Next LT Pro" w:hAnsi="Avenir Next LT Pro" w:cs="Arial"/>
                <w:b/>
                <w:bCs/>
                <w:sz w:val="20"/>
                <w:szCs w:val="20"/>
              </w:rPr>
            </w:pPr>
            <w:r w:rsidRPr="00750FFF">
              <w:rPr>
                <w:rFonts w:ascii="Avenir Next LT Pro" w:hAnsi="Avenir Next LT Pro" w:cs="Arial"/>
                <w:b/>
                <w:bCs/>
                <w:sz w:val="20"/>
                <w:szCs w:val="20"/>
              </w:rPr>
              <w:t>Doświadczenie własne Wykonawcy / Wykonawca</w:t>
            </w:r>
          </w:p>
          <w:p w14:paraId="26443607" w14:textId="77777777" w:rsidR="001D4399" w:rsidRPr="00750FFF" w:rsidRDefault="001D4399" w:rsidP="00245434">
            <w:pPr>
              <w:autoSpaceDE w:val="0"/>
              <w:autoSpaceDN w:val="0"/>
              <w:adjustRightInd w:val="0"/>
              <w:jc w:val="center"/>
              <w:rPr>
                <w:rFonts w:ascii="Avenir Next LT Pro" w:hAnsi="Avenir Next LT Pro" w:cs="Arial"/>
                <w:b/>
                <w:bCs/>
                <w:sz w:val="20"/>
                <w:szCs w:val="20"/>
              </w:rPr>
            </w:pPr>
            <w:r w:rsidRPr="00750FFF">
              <w:rPr>
                <w:rFonts w:ascii="Avenir Next LT Pro" w:hAnsi="Avenir Next LT Pro" w:cs="Arial"/>
                <w:b/>
                <w:bCs/>
                <w:sz w:val="20"/>
                <w:szCs w:val="20"/>
              </w:rPr>
              <w:t>polega na wiedzy</w:t>
            </w:r>
          </w:p>
          <w:p w14:paraId="21D97F4A" w14:textId="77777777" w:rsidR="001D4399" w:rsidRPr="00750FFF" w:rsidRDefault="001D4399" w:rsidP="00245434">
            <w:pPr>
              <w:autoSpaceDE w:val="0"/>
              <w:autoSpaceDN w:val="0"/>
              <w:adjustRightInd w:val="0"/>
              <w:jc w:val="center"/>
              <w:rPr>
                <w:rFonts w:ascii="Avenir Next LT Pro" w:hAnsi="Avenir Next LT Pro" w:cs="Arial"/>
                <w:b/>
                <w:bCs/>
                <w:sz w:val="20"/>
                <w:szCs w:val="20"/>
              </w:rPr>
            </w:pPr>
            <w:r w:rsidRPr="00750FFF">
              <w:rPr>
                <w:rFonts w:ascii="Avenir Next LT Pro" w:hAnsi="Avenir Next LT Pro" w:cs="Arial"/>
                <w:b/>
                <w:bCs/>
                <w:sz w:val="20"/>
                <w:szCs w:val="20"/>
              </w:rPr>
              <w:t>i doświadczeniu innych</w:t>
            </w:r>
          </w:p>
          <w:p w14:paraId="2FF4FE12" w14:textId="77777777" w:rsidR="001D4399" w:rsidRPr="00750FFF" w:rsidRDefault="001D4399" w:rsidP="00245434">
            <w:pPr>
              <w:jc w:val="center"/>
              <w:rPr>
                <w:rFonts w:ascii="Avenir Next LT Pro" w:hAnsi="Avenir Next LT Pro" w:cs="Arial"/>
                <w:b/>
                <w:sz w:val="20"/>
                <w:szCs w:val="20"/>
              </w:rPr>
            </w:pPr>
            <w:r w:rsidRPr="00750FFF">
              <w:rPr>
                <w:rFonts w:ascii="Avenir Next LT Pro" w:hAnsi="Avenir Next LT Pro" w:cs="Arial"/>
                <w:b/>
                <w:bCs/>
                <w:sz w:val="20"/>
                <w:szCs w:val="20"/>
              </w:rPr>
              <w:t>podmiotów</w:t>
            </w:r>
            <w:r w:rsidRPr="00750FFF">
              <w:rPr>
                <w:rFonts w:ascii="Avenir Next LT Pro" w:hAnsi="Avenir Next LT Pro" w:cs="Arial"/>
                <w:b/>
                <w:bCs/>
                <w:sz w:val="20"/>
                <w:szCs w:val="20"/>
                <w:vertAlign w:val="superscript"/>
              </w:rPr>
              <w:t>2</w:t>
            </w:r>
          </w:p>
        </w:tc>
      </w:tr>
      <w:tr w:rsidR="001D4399" w:rsidRPr="00750FFF" w14:paraId="41BDDC52" w14:textId="77777777" w:rsidTr="00245434">
        <w:trPr>
          <w:trHeight w:val="1035"/>
          <w:jc w:val="center"/>
        </w:trPr>
        <w:tc>
          <w:tcPr>
            <w:tcW w:w="582" w:type="dxa"/>
            <w:tcBorders>
              <w:top w:val="single" w:sz="4" w:space="0" w:color="auto"/>
              <w:left w:val="single" w:sz="4" w:space="0" w:color="auto"/>
              <w:bottom w:val="single" w:sz="4" w:space="0" w:color="auto"/>
              <w:right w:val="single" w:sz="4" w:space="0" w:color="auto"/>
            </w:tcBorders>
            <w:shd w:val="clear" w:color="auto" w:fill="D9E2F3"/>
            <w:vAlign w:val="center"/>
          </w:tcPr>
          <w:p w14:paraId="0351A75B" w14:textId="77777777" w:rsidR="001D4399" w:rsidRPr="00750FFF" w:rsidRDefault="001D4399" w:rsidP="00245434">
            <w:pPr>
              <w:jc w:val="center"/>
              <w:rPr>
                <w:rFonts w:ascii="Avenir Next LT Pro" w:hAnsi="Avenir Next LT Pro"/>
                <w:sz w:val="20"/>
                <w:szCs w:val="20"/>
              </w:rPr>
            </w:pPr>
            <w:r w:rsidRPr="00750FFF">
              <w:rPr>
                <w:rFonts w:ascii="Avenir Next LT Pro" w:hAnsi="Avenir Next LT Pro"/>
                <w:sz w:val="20"/>
                <w:szCs w:val="20"/>
              </w:rPr>
              <w:t>1</w:t>
            </w:r>
          </w:p>
        </w:tc>
        <w:tc>
          <w:tcPr>
            <w:tcW w:w="2316" w:type="dxa"/>
            <w:tcBorders>
              <w:top w:val="single" w:sz="4" w:space="0" w:color="auto"/>
              <w:left w:val="single" w:sz="4" w:space="0" w:color="auto"/>
              <w:bottom w:val="single" w:sz="4" w:space="0" w:color="auto"/>
              <w:right w:val="single" w:sz="4" w:space="0" w:color="auto"/>
            </w:tcBorders>
            <w:vAlign w:val="center"/>
          </w:tcPr>
          <w:p w14:paraId="6E8E07C0" w14:textId="77777777" w:rsidR="001D4399" w:rsidRPr="00750FFF" w:rsidRDefault="001D4399" w:rsidP="00245434">
            <w:pPr>
              <w:jc w:val="center"/>
              <w:rPr>
                <w:rFonts w:ascii="Avenir Next LT Pro" w:hAnsi="Avenir Next LT Pro"/>
                <w:b/>
                <w:sz w:val="20"/>
                <w:szCs w:val="20"/>
                <w:vertAlign w:val="superscript"/>
              </w:rPr>
            </w:pPr>
          </w:p>
        </w:tc>
        <w:tc>
          <w:tcPr>
            <w:tcW w:w="1701" w:type="dxa"/>
            <w:tcBorders>
              <w:top w:val="single" w:sz="4" w:space="0" w:color="auto"/>
              <w:left w:val="single" w:sz="4" w:space="0" w:color="auto"/>
              <w:bottom w:val="single" w:sz="4" w:space="0" w:color="auto"/>
              <w:right w:val="single" w:sz="4" w:space="0" w:color="auto"/>
            </w:tcBorders>
          </w:tcPr>
          <w:p w14:paraId="59CC4BB5" w14:textId="77777777" w:rsidR="001D4399" w:rsidRPr="00750FFF" w:rsidRDefault="001D4399" w:rsidP="00245434">
            <w:pPr>
              <w:jc w:val="center"/>
              <w:rPr>
                <w:rFonts w:ascii="Avenir Next LT Pro" w:hAnsi="Avenir Next LT Pro"/>
                <w:sz w:val="20"/>
                <w:szCs w:val="20"/>
              </w:rPr>
            </w:pPr>
          </w:p>
        </w:tc>
        <w:tc>
          <w:tcPr>
            <w:tcW w:w="1985" w:type="dxa"/>
            <w:tcBorders>
              <w:top w:val="single" w:sz="4" w:space="0" w:color="auto"/>
              <w:left w:val="single" w:sz="4" w:space="0" w:color="auto"/>
              <w:bottom w:val="single" w:sz="4" w:space="0" w:color="auto"/>
              <w:right w:val="single" w:sz="4" w:space="0" w:color="auto"/>
            </w:tcBorders>
          </w:tcPr>
          <w:p w14:paraId="0D81525F" w14:textId="77777777" w:rsidR="001D4399" w:rsidRPr="00750FFF" w:rsidRDefault="001D4399" w:rsidP="00245434">
            <w:pPr>
              <w:jc w:val="center"/>
              <w:rPr>
                <w:rFonts w:ascii="Avenir Next LT Pro" w:hAnsi="Avenir Next LT Pro"/>
                <w:sz w:val="20"/>
                <w:szCs w:val="20"/>
              </w:rPr>
            </w:pPr>
          </w:p>
        </w:tc>
        <w:tc>
          <w:tcPr>
            <w:tcW w:w="1985" w:type="dxa"/>
            <w:tcBorders>
              <w:top w:val="single" w:sz="4" w:space="0" w:color="auto"/>
              <w:left w:val="single" w:sz="4" w:space="0" w:color="auto"/>
              <w:bottom w:val="single" w:sz="4" w:space="0" w:color="auto"/>
              <w:right w:val="single" w:sz="4" w:space="0" w:color="auto"/>
            </w:tcBorders>
          </w:tcPr>
          <w:p w14:paraId="3541C467" w14:textId="77777777" w:rsidR="001D4399" w:rsidRPr="00750FFF" w:rsidRDefault="001D4399" w:rsidP="00245434">
            <w:pPr>
              <w:jc w:val="center"/>
              <w:rPr>
                <w:rFonts w:ascii="Avenir Next LT Pro" w:hAnsi="Avenir Next LT Pro"/>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37187E9B" w14:textId="77777777" w:rsidR="001D4399" w:rsidRPr="00750FFF" w:rsidRDefault="001D4399" w:rsidP="00245434">
            <w:pPr>
              <w:jc w:val="center"/>
              <w:rPr>
                <w:rFonts w:ascii="Avenir Next LT Pro" w:hAnsi="Avenir Next LT Pro"/>
                <w:sz w:val="20"/>
                <w:szCs w:val="20"/>
              </w:rPr>
            </w:pPr>
            <w:r w:rsidRPr="00750FFF">
              <w:rPr>
                <w:rFonts w:ascii="Avenir Next LT Pro" w:hAnsi="Avenir Next LT Pro" w:cs="Arial"/>
                <w:i/>
                <w:iCs/>
                <w:sz w:val="20"/>
                <w:szCs w:val="20"/>
              </w:rPr>
              <w:t>Własne / oddane do dyspozycji</w:t>
            </w:r>
            <w:r w:rsidRPr="00750FFF">
              <w:rPr>
                <w:rFonts w:ascii="Avenir Next LT Pro" w:hAnsi="Avenir Next LT Pro" w:cs="Arial"/>
                <w:b/>
                <w:iCs/>
                <w:sz w:val="20"/>
                <w:szCs w:val="20"/>
                <w:vertAlign w:val="superscript"/>
              </w:rPr>
              <w:t>2</w:t>
            </w:r>
          </w:p>
        </w:tc>
      </w:tr>
      <w:tr w:rsidR="001D4399" w:rsidRPr="00750FFF" w14:paraId="7E9B634A" w14:textId="77777777" w:rsidTr="00245434">
        <w:trPr>
          <w:trHeight w:val="993"/>
          <w:jc w:val="center"/>
        </w:trPr>
        <w:tc>
          <w:tcPr>
            <w:tcW w:w="582" w:type="dxa"/>
            <w:tcBorders>
              <w:top w:val="single" w:sz="4" w:space="0" w:color="auto"/>
              <w:left w:val="single" w:sz="4" w:space="0" w:color="auto"/>
              <w:bottom w:val="single" w:sz="4" w:space="0" w:color="auto"/>
              <w:right w:val="single" w:sz="4" w:space="0" w:color="auto"/>
            </w:tcBorders>
            <w:shd w:val="clear" w:color="auto" w:fill="D9E2F3"/>
            <w:vAlign w:val="center"/>
          </w:tcPr>
          <w:p w14:paraId="2BBA11BA" w14:textId="77777777" w:rsidR="001D4399" w:rsidRPr="00750FFF" w:rsidRDefault="001D4399" w:rsidP="00245434">
            <w:pPr>
              <w:jc w:val="center"/>
              <w:rPr>
                <w:rFonts w:ascii="Avenir Next LT Pro" w:hAnsi="Avenir Next LT Pro"/>
                <w:sz w:val="20"/>
                <w:szCs w:val="20"/>
              </w:rPr>
            </w:pPr>
            <w:r w:rsidRPr="00750FFF">
              <w:rPr>
                <w:rFonts w:ascii="Avenir Next LT Pro" w:hAnsi="Avenir Next LT Pro"/>
                <w:sz w:val="20"/>
                <w:szCs w:val="20"/>
              </w:rPr>
              <w:t>2</w:t>
            </w:r>
          </w:p>
        </w:tc>
        <w:tc>
          <w:tcPr>
            <w:tcW w:w="2316" w:type="dxa"/>
            <w:tcBorders>
              <w:top w:val="single" w:sz="4" w:space="0" w:color="auto"/>
              <w:left w:val="single" w:sz="4" w:space="0" w:color="auto"/>
              <w:bottom w:val="single" w:sz="4" w:space="0" w:color="auto"/>
              <w:right w:val="single" w:sz="4" w:space="0" w:color="auto"/>
            </w:tcBorders>
            <w:vAlign w:val="center"/>
          </w:tcPr>
          <w:p w14:paraId="1C46E18B" w14:textId="77777777" w:rsidR="001D4399" w:rsidRPr="00750FFF" w:rsidRDefault="001D4399" w:rsidP="00245434">
            <w:pPr>
              <w:jc w:val="center"/>
              <w:rPr>
                <w:rFonts w:ascii="Avenir Next LT Pro" w:hAnsi="Avenir Next LT Pro"/>
                <w:b/>
                <w:sz w:val="20"/>
                <w:szCs w:val="20"/>
                <w:vertAlign w:val="superscript"/>
              </w:rPr>
            </w:pPr>
          </w:p>
        </w:tc>
        <w:tc>
          <w:tcPr>
            <w:tcW w:w="1701" w:type="dxa"/>
            <w:tcBorders>
              <w:top w:val="single" w:sz="4" w:space="0" w:color="auto"/>
              <w:left w:val="single" w:sz="4" w:space="0" w:color="auto"/>
              <w:bottom w:val="single" w:sz="4" w:space="0" w:color="auto"/>
              <w:right w:val="single" w:sz="4" w:space="0" w:color="auto"/>
            </w:tcBorders>
          </w:tcPr>
          <w:p w14:paraId="66474438" w14:textId="77777777" w:rsidR="001D4399" w:rsidRPr="00750FFF" w:rsidRDefault="001D4399" w:rsidP="00245434">
            <w:pPr>
              <w:jc w:val="center"/>
              <w:rPr>
                <w:rFonts w:ascii="Avenir Next LT Pro" w:hAnsi="Avenir Next LT Pro"/>
                <w:sz w:val="20"/>
                <w:szCs w:val="20"/>
              </w:rPr>
            </w:pPr>
          </w:p>
        </w:tc>
        <w:tc>
          <w:tcPr>
            <w:tcW w:w="1985" w:type="dxa"/>
            <w:tcBorders>
              <w:top w:val="single" w:sz="4" w:space="0" w:color="auto"/>
              <w:left w:val="single" w:sz="4" w:space="0" w:color="auto"/>
              <w:bottom w:val="single" w:sz="4" w:space="0" w:color="auto"/>
              <w:right w:val="single" w:sz="4" w:space="0" w:color="auto"/>
            </w:tcBorders>
          </w:tcPr>
          <w:p w14:paraId="5711176C" w14:textId="77777777" w:rsidR="001D4399" w:rsidRPr="00750FFF" w:rsidRDefault="001D4399" w:rsidP="00245434">
            <w:pPr>
              <w:jc w:val="center"/>
              <w:rPr>
                <w:rFonts w:ascii="Avenir Next LT Pro" w:hAnsi="Avenir Next LT Pro"/>
                <w:sz w:val="20"/>
                <w:szCs w:val="20"/>
              </w:rPr>
            </w:pPr>
          </w:p>
        </w:tc>
        <w:tc>
          <w:tcPr>
            <w:tcW w:w="1985" w:type="dxa"/>
            <w:tcBorders>
              <w:top w:val="single" w:sz="4" w:space="0" w:color="auto"/>
              <w:left w:val="single" w:sz="4" w:space="0" w:color="auto"/>
              <w:bottom w:val="single" w:sz="4" w:space="0" w:color="auto"/>
              <w:right w:val="single" w:sz="4" w:space="0" w:color="auto"/>
            </w:tcBorders>
          </w:tcPr>
          <w:p w14:paraId="45BC6679" w14:textId="77777777" w:rsidR="001D4399" w:rsidRPr="00750FFF" w:rsidRDefault="001D4399" w:rsidP="00245434">
            <w:pPr>
              <w:jc w:val="center"/>
              <w:rPr>
                <w:rFonts w:ascii="Avenir Next LT Pro" w:hAnsi="Avenir Next LT Pro"/>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67B3FA6F" w14:textId="77777777" w:rsidR="001D4399" w:rsidRPr="00750FFF" w:rsidRDefault="001D4399" w:rsidP="00245434">
            <w:pPr>
              <w:jc w:val="center"/>
              <w:rPr>
                <w:rFonts w:ascii="Avenir Next LT Pro" w:hAnsi="Avenir Next LT Pro"/>
                <w:sz w:val="20"/>
                <w:szCs w:val="20"/>
              </w:rPr>
            </w:pPr>
            <w:r w:rsidRPr="00750FFF">
              <w:rPr>
                <w:rFonts w:ascii="Avenir Next LT Pro" w:hAnsi="Avenir Next LT Pro" w:cs="Arial"/>
                <w:i/>
                <w:iCs/>
                <w:sz w:val="20"/>
                <w:szCs w:val="20"/>
              </w:rPr>
              <w:t>Własne / oddane do dyspozycji</w:t>
            </w:r>
            <w:r w:rsidRPr="00750FFF">
              <w:rPr>
                <w:rFonts w:ascii="Avenir Next LT Pro" w:hAnsi="Avenir Next LT Pro" w:cs="Arial"/>
                <w:b/>
                <w:iCs/>
                <w:sz w:val="20"/>
                <w:szCs w:val="20"/>
                <w:vertAlign w:val="superscript"/>
              </w:rPr>
              <w:t>2</w:t>
            </w:r>
          </w:p>
        </w:tc>
      </w:tr>
      <w:tr w:rsidR="001D4399" w:rsidRPr="00750FFF" w14:paraId="2811092B" w14:textId="77777777" w:rsidTr="00245434">
        <w:trPr>
          <w:trHeight w:val="993"/>
          <w:jc w:val="center"/>
        </w:trPr>
        <w:tc>
          <w:tcPr>
            <w:tcW w:w="582" w:type="dxa"/>
            <w:tcBorders>
              <w:top w:val="single" w:sz="4" w:space="0" w:color="auto"/>
              <w:left w:val="single" w:sz="4" w:space="0" w:color="auto"/>
              <w:bottom w:val="single" w:sz="4" w:space="0" w:color="auto"/>
              <w:right w:val="single" w:sz="4" w:space="0" w:color="auto"/>
            </w:tcBorders>
            <w:shd w:val="clear" w:color="auto" w:fill="D9E2F3"/>
            <w:vAlign w:val="center"/>
          </w:tcPr>
          <w:p w14:paraId="2A3D0E76" w14:textId="77777777" w:rsidR="001D4399" w:rsidRPr="00750FFF" w:rsidRDefault="001D4399" w:rsidP="00245434">
            <w:pPr>
              <w:jc w:val="center"/>
              <w:rPr>
                <w:rFonts w:ascii="Avenir Next LT Pro" w:hAnsi="Avenir Next LT Pro"/>
                <w:sz w:val="20"/>
                <w:szCs w:val="20"/>
              </w:rPr>
            </w:pPr>
            <w:r w:rsidRPr="00750FFF">
              <w:rPr>
                <w:rFonts w:ascii="Avenir Next LT Pro" w:hAnsi="Avenir Next LT Pro"/>
                <w:sz w:val="20"/>
                <w:szCs w:val="20"/>
              </w:rPr>
              <w:t>3</w:t>
            </w:r>
          </w:p>
        </w:tc>
        <w:tc>
          <w:tcPr>
            <w:tcW w:w="2316" w:type="dxa"/>
            <w:tcBorders>
              <w:top w:val="single" w:sz="4" w:space="0" w:color="auto"/>
              <w:left w:val="single" w:sz="4" w:space="0" w:color="auto"/>
              <w:bottom w:val="single" w:sz="4" w:space="0" w:color="auto"/>
              <w:right w:val="single" w:sz="4" w:space="0" w:color="auto"/>
            </w:tcBorders>
            <w:vAlign w:val="center"/>
          </w:tcPr>
          <w:p w14:paraId="03609305" w14:textId="77777777" w:rsidR="001D4399" w:rsidRPr="00750FFF" w:rsidRDefault="001D4399" w:rsidP="00245434">
            <w:pPr>
              <w:jc w:val="center"/>
              <w:rPr>
                <w:rFonts w:ascii="Avenir Next LT Pro" w:hAnsi="Avenir Next LT Pro"/>
                <w:b/>
                <w:sz w:val="20"/>
                <w:szCs w:val="20"/>
                <w:vertAlign w:val="superscript"/>
              </w:rPr>
            </w:pPr>
          </w:p>
        </w:tc>
        <w:tc>
          <w:tcPr>
            <w:tcW w:w="1701" w:type="dxa"/>
            <w:tcBorders>
              <w:top w:val="single" w:sz="4" w:space="0" w:color="auto"/>
              <w:left w:val="single" w:sz="4" w:space="0" w:color="auto"/>
              <w:bottom w:val="single" w:sz="4" w:space="0" w:color="auto"/>
              <w:right w:val="single" w:sz="4" w:space="0" w:color="auto"/>
            </w:tcBorders>
          </w:tcPr>
          <w:p w14:paraId="2AF4EB9A" w14:textId="77777777" w:rsidR="001D4399" w:rsidRPr="00750FFF" w:rsidRDefault="001D4399" w:rsidP="00245434">
            <w:pPr>
              <w:jc w:val="center"/>
              <w:rPr>
                <w:rFonts w:ascii="Avenir Next LT Pro" w:hAnsi="Avenir Next LT Pro"/>
                <w:sz w:val="20"/>
                <w:szCs w:val="20"/>
              </w:rPr>
            </w:pPr>
          </w:p>
        </w:tc>
        <w:tc>
          <w:tcPr>
            <w:tcW w:w="1985" w:type="dxa"/>
            <w:tcBorders>
              <w:top w:val="single" w:sz="4" w:space="0" w:color="auto"/>
              <w:left w:val="single" w:sz="4" w:space="0" w:color="auto"/>
              <w:bottom w:val="single" w:sz="4" w:space="0" w:color="auto"/>
              <w:right w:val="single" w:sz="4" w:space="0" w:color="auto"/>
            </w:tcBorders>
          </w:tcPr>
          <w:p w14:paraId="10FF430C" w14:textId="77777777" w:rsidR="001D4399" w:rsidRPr="00750FFF" w:rsidRDefault="001D4399" w:rsidP="00245434">
            <w:pPr>
              <w:jc w:val="center"/>
              <w:rPr>
                <w:rFonts w:ascii="Avenir Next LT Pro" w:hAnsi="Avenir Next LT Pro"/>
                <w:sz w:val="20"/>
                <w:szCs w:val="20"/>
              </w:rPr>
            </w:pPr>
          </w:p>
        </w:tc>
        <w:tc>
          <w:tcPr>
            <w:tcW w:w="1985" w:type="dxa"/>
            <w:tcBorders>
              <w:top w:val="single" w:sz="4" w:space="0" w:color="auto"/>
              <w:left w:val="single" w:sz="4" w:space="0" w:color="auto"/>
              <w:bottom w:val="single" w:sz="4" w:space="0" w:color="auto"/>
              <w:right w:val="single" w:sz="4" w:space="0" w:color="auto"/>
            </w:tcBorders>
          </w:tcPr>
          <w:p w14:paraId="2BBBDD81" w14:textId="77777777" w:rsidR="001D4399" w:rsidRPr="00750FFF" w:rsidRDefault="001D4399" w:rsidP="00245434">
            <w:pPr>
              <w:jc w:val="center"/>
              <w:rPr>
                <w:rFonts w:ascii="Avenir Next LT Pro" w:hAnsi="Avenir Next LT Pro"/>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612D75E7" w14:textId="77777777" w:rsidR="001D4399" w:rsidRPr="00750FFF" w:rsidRDefault="001D4399" w:rsidP="00245434">
            <w:pPr>
              <w:jc w:val="center"/>
              <w:rPr>
                <w:rFonts w:ascii="Avenir Next LT Pro" w:hAnsi="Avenir Next LT Pro" w:cs="Arial"/>
                <w:i/>
                <w:iCs/>
                <w:sz w:val="20"/>
                <w:szCs w:val="20"/>
              </w:rPr>
            </w:pPr>
            <w:r w:rsidRPr="00750FFF">
              <w:rPr>
                <w:rFonts w:ascii="Avenir Next LT Pro" w:hAnsi="Avenir Next LT Pro" w:cs="Arial"/>
                <w:i/>
                <w:iCs/>
                <w:sz w:val="20"/>
                <w:szCs w:val="20"/>
              </w:rPr>
              <w:t>Własne / oddane do dyspozycji</w:t>
            </w:r>
            <w:r w:rsidRPr="00750FFF">
              <w:rPr>
                <w:rFonts w:ascii="Avenir Next LT Pro" w:hAnsi="Avenir Next LT Pro" w:cs="Arial"/>
                <w:b/>
                <w:iCs/>
                <w:sz w:val="20"/>
                <w:szCs w:val="20"/>
                <w:vertAlign w:val="superscript"/>
              </w:rPr>
              <w:t>2</w:t>
            </w:r>
          </w:p>
        </w:tc>
      </w:tr>
    </w:tbl>
    <w:p w14:paraId="54B91171" w14:textId="77777777" w:rsidR="00D21F58" w:rsidRPr="00750FFF" w:rsidRDefault="00D21F58" w:rsidP="00D21F58">
      <w:pPr>
        <w:spacing w:line="276" w:lineRule="auto"/>
        <w:jc w:val="center"/>
        <w:rPr>
          <w:rFonts w:ascii="Avenir Next LT Pro" w:hAnsi="Avenir Next LT Pro" w:cs="Arial"/>
          <w:b/>
          <w:sz w:val="20"/>
          <w:szCs w:val="20"/>
        </w:rPr>
      </w:pPr>
      <w:r w:rsidRPr="00750FFF">
        <w:rPr>
          <w:rFonts w:ascii="Avenir Next LT Pro" w:hAnsi="Avenir Next LT Pro" w:cs="Arial"/>
          <w:b/>
          <w:sz w:val="20"/>
          <w:szCs w:val="20"/>
        </w:rPr>
        <w:t>oraz</w:t>
      </w:r>
    </w:p>
    <w:p w14:paraId="5ADEFF68" w14:textId="77777777" w:rsidR="00D21F58" w:rsidRPr="00750FFF" w:rsidRDefault="00D21F58" w:rsidP="00D21F58">
      <w:pPr>
        <w:spacing w:line="276" w:lineRule="auto"/>
        <w:jc w:val="both"/>
        <w:rPr>
          <w:rFonts w:ascii="Avenir Next LT Pro" w:hAnsi="Avenir Next LT Pro"/>
          <w:sz w:val="20"/>
          <w:szCs w:val="20"/>
        </w:rPr>
      </w:pPr>
      <w:r w:rsidRPr="00750FFF">
        <w:rPr>
          <w:rFonts w:ascii="Avenir Next LT Pro" w:hAnsi="Avenir Next LT Pro" w:cs="Arial"/>
          <w:b/>
          <w:sz w:val="20"/>
          <w:szCs w:val="20"/>
          <w:u w:val="single"/>
        </w:rPr>
        <w:t>załączam dowody określające czy te dostawy zostały wykonane lub są wykonywane należycie</w:t>
      </w:r>
      <w:r w:rsidRPr="00750FFF">
        <w:rPr>
          <w:rFonts w:ascii="Avenir Next LT Pro" w:hAnsi="Avenir Next LT Pro" w:cs="Arial"/>
          <w:sz w:val="20"/>
          <w:szCs w:val="20"/>
        </w:rPr>
        <w:t>; przy czym dowodami, o których mowa, są: referencje, bądź inne dokumenty wystawione przez podmiot, na rzecz, którego dostawy były wykonywane/są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wykonanie powinny być wydane nie wcześniej niż 3 miesiące przed upływem terminu składania ofert.</w:t>
      </w:r>
    </w:p>
    <w:p w14:paraId="37F90D14" w14:textId="77777777" w:rsidR="00074D37" w:rsidRPr="00750FFF" w:rsidRDefault="00074D37" w:rsidP="00D21F58">
      <w:pPr>
        <w:pStyle w:val="Standard"/>
        <w:rPr>
          <w:rFonts w:ascii="Avenir Next LT Pro" w:hAnsi="Avenir Next LT Pro"/>
          <w:sz w:val="20"/>
          <w:szCs w:val="20"/>
        </w:rPr>
      </w:pPr>
    </w:p>
    <w:p w14:paraId="68777900" w14:textId="77777777" w:rsidR="00100DDE" w:rsidRPr="00750FFF" w:rsidRDefault="002E65AF" w:rsidP="00D21F58">
      <w:pPr>
        <w:pStyle w:val="Standard"/>
        <w:rPr>
          <w:rFonts w:ascii="Avenir Next LT Pro" w:hAnsi="Avenir Next LT Pro"/>
          <w:sz w:val="20"/>
          <w:szCs w:val="20"/>
        </w:rPr>
      </w:pPr>
      <w:r w:rsidRPr="00750FFF">
        <w:rPr>
          <w:rFonts w:ascii="Avenir Next LT Pro" w:hAnsi="Avenir Next LT Pro"/>
          <w:sz w:val="20"/>
          <w:szCs w:val="20"/>
        </w:rPr>
        <w:t xml:space="preserve">UWAGA: </w:t>
      </w:r>
    </w:p>
    <w:p w14:paraId="4A69F2CE" w14:textId="798172E2" w:rsidR="00100DDE" w:rsidRPr="00750FFF" w:rsidRDefault="002E65AF" w:rsidP="00284208">
      <w:pPr>
        <w:pStyle w:val="Standard"/>
        <w:rPr>
          <w:rFonts w:ascii="Avenir Next LT Pro" w:hAnsi="Avenir Next LT Pro"/>
          <w:sz w:val="20"/>
          <w:szCs w:val="20"/>
        </w:rPr>
      </w:pPr>
      <w:r w:rsidRPr="00750FFF">
        <w:rPr>
          <w:rFonts w:ascii="Avenir Next LT Pro" w:hAnsi="Avenir Next LT Pro"/>
          <w:sz w:val="20"/>
          <w:szCs w:val="20"/>
        </w:rPr>
        <w:t xml:space="preserve">Wykonawca jest zobowiązany wypełnić wszystkie rubryki podając kompletne, jednoznaczne i </w:t>
      </w:r>
      <w:r w:rsidR="007026AD" w:rsidRPr="00750FFF">
        <w:rPr>
          <w:rFonts w:ascii="Avenir Next LT Pro" w:hAnsi="Avenir Next LT Pro"/>
          <w:sz w:val="20"/>
          <w:szCs w:val="20"/>
        </w:rPr>
        <w:t>niebudzące</w:t>
      </w:r>
      <w:r w:rsidRPr="00750FFF">
        <w:rPr>
          <w:rFonts w:ascii="Avenir Next LT Pro" w:hAnsi="Avenir Next LT Pro"/>
          <w:sz w:val="20"/>
          <w:szCs w:val="20"/>
        </w:rPr>
        <w:t xml:space="preserve"> wątpliwości informacje, z których wynikać będzie spełnianie opisanego warunku </w:t>
      </w:r>
      <w:r w:rsidR="005015FC" w:rsidRPr="00750FFF">
        <w:rPr>
          <w:rFonts w:ascii="Avenir Next LT Pro" w:hAnsi="Avenir Next LT Pro"/>
          <w:sz w:val="20"/>
          <w:szCs w:val="20"/>
        </w:rPr>
        <w:t>zdolności technicznej lub zawodowej</w:t>
      </w:r>
      <w:r w:rsidRPr="00750FFF">
        <w:rPr>
          <w:rFonts w:ascii="Avenir Next LT Pro" w:hAnsi="Avenir Next LT Pro"/>
          <w:sz w:val="20"/>
          <w:szCs w:val="20"/>
        </w:rPr>
        <w:t>.</w:t>
      </w:r>
    </w:p>
    <w:p w14:paraId="5D94A1B3" w14:textId="77777777" w:rsidR="00663515" w:rsidRPr="00750FFF" w:rsidRDefault="00663515" w:rsidP="00284208">
      <w:pPr>
        <w:pStyle w:val="Standard"/>
        <w:rPr>
          <w:rFonts w:ascii="Avenir Next LT Pro" w:hAnsi="Avenir Next LT Pro"/>
          <w:sz w:val="20"/>
          <w:szCs w:val="20"/>
        </w:rPr>
      </w:pPr>
    </w:p>
    <w:p w14:paraId="78D23561" w14:textId="3A445DE5" w:rsidR="00B56FC9" w:rsidRPr="00750FFF" w:rsidRDefault="002E65AF" w:rsidP="00750FFF">
      <w:pPr>
        <w:spacing w:line="360" w:lineRule="auto"/>
        <w:ind w:right="4675"/>
        <w:jc w:val="both"/>
        <w:rPr>
          <w:rFonts w:ascii="Avenir Next LT Pro" w:hAnsi="Avenir Next LT Pro"/>
          <w:sz w:val="20"/>
          <w:szCs w:val="20"/>
        </w:rPr>
      </w:pPr>
      <w:r w:rsidRPr="00750FFF">
        <w:rPr>
          <w:rFonts w:ascii="Avenir Next LT Pro" w:hAnsi="Avenir Next LT Pro"/>
          <w:sz w:val="20"/>
          <w:szCs w:val="20"/>
        </w:rPr>
        <w:t>Data</w:t>
      </w:r>
      <w:r w:rsidR="00750FFF">
        <w:rPr>
          <w:rFonts w:ascii="Avenir Next LT Pro" w:hAnsi="Avenir Next LT Pro"/>
          <w:sz w:val="20"/>
          <w:szCs w:val="20"/>
        </w:rPr>
        <w:t xml:space="preserve"> i podpis</w:t>
      </w:r>
      <w:r w:rsidRPr="00750FFF">
        <w:rPr>
          <w:rFonts w:ascii="Avenir Next LT Pro" w:hAnsi="Avenir Next LT Pro"/>
          <w:sz w:val="20"/>
          <w:szCs w:val="20"/>
        </w:rPr>
        <w:t>: …………</w:t>
      </w:r>
      <w:r w:rsidR="00B56FC9" w:rsidRPr="00750FFF">
        <w:rPr>
          <w:rFonts w:ascii="Avenir Next LT Pro" w:hAnsi="Avenir Next LT Pro"/>
          <w:sz w:val="20"/>
          <w:szCs w:val="20"/>
        </w:rPr>
        <w:t>…………………</w:t>
      </w:r>
    </w:p>
    <w:p w14:paraId="3356B922" w14:textId="6BD2FB12" w:rsidR="00EB4601" w:rsidRPr="00750FFF" w:rsidRDefault="00B56FC9" w:rsidP="00A230C6">
      <w:pPr>
        <w:ind w:right="4675"/>
        <w:rPr>
          <w:rFonts w:ascii="Avenir Next LT Pro" w:hAnsi="Avenir Next LT Pro"/>
          <w:sz w:val="20"/>
          <w:szCs w:val="20"/>
        </w:rPr>
      </w:pPr>
      <w:r w:rsidRPr="00750FFF">
        <w:rPr>
          <w:rFonts w:ascii="Avenir Next LT Pro" w:hAnsi="Avenir Next LT Pro"/>
          <w:i/>
          <w:sz w:val="20"/>
          <w:szCs w:val="20"/>
        </w:rPr>
        <w:tab/>
      </w:r>
      <w:r w:rsidRPr="00750FFF">
        <w:rPr>
          <w:rFonts w:ascii="Avenir Next LT Pro" w:hAnsi="Avenir Next LT Pro"/>
          <w:i/>
          <w:sz w:val="20"/>
          <w:szCs w:val="20"/>
        </w:rPr>
        <w:tab/>
      </w:r>
    </w:p>
    <w:p w14:paraId="21092099" w14:textId="77777777" w:rsidR="002E65AF" w:rsidRPr="00387F32" w:rsidRDefault="002E65AF" w:rsidP="002E65AF">
      <w:pPr>
        <w:pStyle w:val="14StanowiskoPodpisujacego"/>
        <w:rPr>
          <w:rFonts w:ascii="Avenir Next LT Pro" w:hAnsi="Avenir Next LT Pro" w:cs="Tahoma"/>
          <w:color w:val="0070C0"/>
          <w:sz w:val="20"/>
          <w:szCs w:val="20"/>
        </w:rPr>
      </w:pPr>
    </w:p>
    <w:p w14:paraId="76345FDA" w14:textId="77777777" w:rsidR="002E65AF" w:rsidRPr="00387F32" w:rsidRDefault="001560EA" w:rsidP="00387F32">
      <w:pPr>
        <w:pStyle w:val="Tekstkomentarza"/>
        <w:rPr>
          <w:rFonts w:ascii="Avenir Next LT Pro" w:hAnsi="Avenir Next LT Pro" w:cs="Arial"/>
          <w:b/>
          <w:color w:val="0070C0"/>
        </w:rPr>
      </w:pPr>
      <w:r w:rsidRPr="00387F32">
        <w:rPr>
          <w:rFonts w:ascii="Avenir Next LT Pro" w:hAnsi="Avenir Next LT Pro" w:cs="Arial"/>
          <w:b/>
          <w:color w:val="0070C0"/>
        </w:rPr>
        <w:t>Uwaga! Oświadczenie należy podpisać przy użyciu kwalifikowanego podpisu elektronicznego.</w:t>
      </w:r>
    </w:p>
    <w:p w14:paraId="524E18F8" w14:textId="77777777" w:rsidR="00D371C1" w:rsidRPr="00750FFF" w:rsidRDefault="00D371C1" w:rsidP="00D71C9F">
      <w:pPr>
        <w:jc w:val="right"/>
        <w:rPr>
          <w:rFonts w:ascii="Avenir Next LT Pro" w:hAnsi="Avenir Next LT Pro" w:cs="Tahoma"/>
          <w:b/>
          <w:sz w:val="20"/>
          <w:szCs w:val="20"/>
        </w:rPr>
      </w:pPr>
    </w:p>
    <w:p w14:paraId="1920B5CB" w14:textId="77777777" w:rsidR="002E65AF" w:rsidRPr="00750FFF" w:rsidRDefault="002E65AF" w:rsidP="002E65AF">
      <w:pPr>
        <w:jc w:val="both"/>
        <w:rPr>
          <w:rFonts w:ascii="Avenir Next LT Pro" w:hAnsi="Avenir Next LT Pro" w:cs="Tahoma"/>
          <w:sz w:val="20"/>
          <w:szCs w:val="20"/>
        </w:rPr>
      </w:pPr>
      <w:r w:rsidRPr="00750FFF">
        <w:rPr>
          <w:rFonts w:ascii="Avenir Next LT Pro" w:hAnsi="Avenir Next LT Pro" w:cs="Tahoma"/>
          <w:b/>
          <w:sz w:val="20"/>
          <w:szCs w:val="20"/>
        </w:rPr>
        <w:t xml:space="preserve">1 </w:t>
      </w:r>
      <w:r w:rsidRPr="00750FFF">
        <w:rPr>
          <w:rFonts w:ascii="Avenir Next LT Pro" w:hAnsi="Avenir Next LT Pro" w:cs="Tahoma"/>
          <w:sz w:val="20"/>
          <w:szCs w:val="20"/>
        </w:rPr>
        <w:t>– treść Wykazu może być dowolnie modyfikowana przez Wykonawcę</w:t>
      </w:r>
    </w:p>
    <w:p w14:paraId="722EEEA3" w14:textId="5C8FA09A" w:rsidR="008D3BB5" w:rsidRPr="00750FFF" w:rsidRDefault="002E65AF" w:rsidP="002E65AF">
      <w:pPr>
        <w:jc w:val="both"/>
        <w:rPr>
          <w:rFonts w:ascii="Avenir Next LT Pro" w:hAnsi="Avenir Next LT Pro" w:cs="Tahoma"/>
          <w:sz w:val="20"/>
          <w:szCs w:val="20"/>
        </w:rPr>
      </w:pPr>
      <w:r w:rsidRPr="00750FFF">
        <w:rPr>
          <w:rFonts w:ascii="Avenir Next LT Pro" w:hAnsi="Avenir Next LT Pro" w:cs="Tahoma"/>
          <w:b/>
          <w:sz w:val="20"/>
          <w:szCs w:val="20"/>
        </w:rPr>
        <w:t>2</w:t>
      </w:r>
      <w:r w:rsidRPr="00750FFF">
        <w:rPr>
          <w:rFonts w:ascii="Avenir Next LT Pro" w:hAnsi="Avenir Next LT Pro" w:cs="Tahoma"/>
          <w:sz w:val="20"/>
          <w:szCs w:val="20"/>
        </w:rPr>
        <w:t xml:space="preserve"> - niewłaściwe skreślić</w:t>
      </w:r>
    </w:p>
    <w:sectPr w:rsidR="008D3BB5" w:rsidRPr="00750FFF" w:rsidSect="00D71C9F">
      <w:footerReference w:type="default" r:id="rId8"/>
      <w:type w:val="oddPage"/>
      <w:pgSz w:w="11906" w:h="16838"/>
      <w:pgMar w:top="851" w:right="1418" w:bottom="851" w:left="1418" w:header="851"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2EDF8" w14:textId="77777777" w:rsidR="00645190" w:rsidRDefault="00645190">
      <w:r>
        <w:separator/>
      </w:r>
    </w:p>
  </w:endnote>
  <w:endnote w:type="continuationSeparator" w:id="0">
    <w:p w14:paraId="30A3DC23" w14:textId="77777777" w:rsidR="00645190" w:rsidRDefault="00645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tarSymbol">
    <w:altName w:val="Yu Gothic"/>
    <w:panose1 w:val="020B0604020202020204"/>
    <w:charset w:val="80"/>
    <w:family w:val="auto"/>
    <w:pitch w:val="default"/>
  </w:font>
  <w:font w:name="Wingdings">
    <w:panose1 w:val="05000000000000000000"/>
    <w:charset w:val="00"/>
    <w:family w:val="decorative"/>
    <w:pitch w:val="variable"/>
    <w:sig w:usb0="00000003" w:usb1="0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Ottawa">
    <w:altName w:val="Times New Roman"/>
    <w:panose1 w:val="020B0604020202020204"/>
    <w:charset w:val="00"/>
    <w:family w:val="auto"/>
    <w:pitch w:val="variable"/>
    <w:sig w:usb0="00000007" w:usb1="00000000" w:usb2="00000000" w:usb3="00000000" w:csb0="00000003" w:csb1="00000000"/>
  </w:font>
  <w:font w:name="CG Times">
    <w:altName w:val="Times New Roman"/>
    <w:panose1 w:val="020B0604020202020204"/>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ewCenturySchlbk">
    <w:altName w:val="Times New Roman"/>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venir Next LT Pro">
    <w:panose1 w:val="020B0504020202020204"/>
    <w:charset w:val="EE"/>
    <w:family w:val="swiss"/>
    <w:pitch w:val="variable"/>
    <w:sig w:usb0="800000EF" w:usb1="50002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34CB5" w14:textId="77777777" w:rsidR="00043B98" w:rsidRPr="00D71C9F" w:rsidRDefault="00043B98">
    <w:pPr>
      <w:pStyle w:val="Stopka"/>
      <w:jc w:val="right"/>
      <w:rPr>
        <w:sz w:val="20"/>
        <w:szCs w:val="20"/>
      </w:rPr>
    </w:pPr>
    <w:r w:rsidRPr="00D71C9F">
      <w:rPr>
        <w:sz w:val="20"/>
        <w:szCs w:val="20"/>
      </w:rPr>
      <w:fldChar w:fldCharType="begin"/>
    </w:r>
    <w:r w:rsidRPr="00D71C9F">
      <w:rPr>
        <w:sz w:val="20"/>
        <w:szCs w:val="20"/>
      </w:rPr>
      <w:instrText>PAGE   \* MERGEFORMAT</w:instrText>
    </w:r>
    <w:r w:rsidRPr="00D71C9F">
      <w:rPr>
        <w:sz w:val="20"/>
        <w:szCs w:val="20"/>
      </w:rPr>
      <w:fldChar w:fldCharType="separate"/>
    </w:r>
    <w:r w:rsidRPr="00D71C9F">
      <w:rPr>
        <w:sz w:val="20"/>
        <w:szCs w:val="20"/>
      </w:rPr>
      <w:t>2</w:t>
    </w:r>
    <w:r w:rsidRPr="00D71C9F">
      <w:rPr>
        <w:sz w:val="20"/>
        <w:szCs w:val="20"/>
      </w:rPr>
      <w:fldChar w:fldCharType="end"/>
    </w:r>
  </w:p>
  <w:p w14:paraId="364271B4" w14:textId="77777777" w:rsidR="00F76CDB" w:rsidRDefault="00F76CDB">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38AE3" w14:textId="77777777" w:rsidR="00645190" w:rsidRDefault="00645190">
      <w:r>
        <w:separator/>
      </w:r>
    </w:p>
  </w:footnote>
  <w:footnote w:type="continuationSeparator" w:id="0">
    <w:p w14:paraId="0FFE2D0F" w14:textId="77777777" w:rsidR="00645190" w:rsidRDefault="006451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786"/>
        </w:tabs>
        <w:ind w:left="786" w:hanging="360"/>
      </w:pPr>
    </w:lvl>
    <w:lvl w:ilvl="1">
      <w:start w:val="4"/>
      <w:numFmt w:val="bullet"/>
      <w:lvlText w:val="-"/>
      <w:lvlJc w:val="left"/>
      <w:pPr>
        <w:tabs>
          <w:tab w:val="num" w:pos="1506"/>
        </w:tabs>
        <w:ind w:left="1506" w:hanging="360"/>
      </w:pPr>
      <w:rPr>
        <w:rFonts w:ascii="Times New Roman" w:hAnsi="Times New Roman"/>
      </w:rPr>
    </w:lvl>
    <w:lvl w:ilvl="2">
      <w:start w:val="4"/>
      <w:numFmt w:val="bullet"/>
      <w:lvlText w:val=""/>
      <w:lvlJc w:val="left"/>
      <w:pPr>
        <w:tabs>
          <w:tab w:val="num" w:pos="2406"/>
        </w:tabs>
        <w:ind w:left="2406" w:hanging="360"/>
      </w:pPr>
      <w:rPr>
        <w:rFonts w:ascii="Symbol" w:hAnsi="Symbol"/>
      </w:rPr>
    </w:lvl>
    <w:lvl w:ilvl="3">
      <w:start w:val="2"/>
      <w:numFmt w:val="decimal"/>
      <w:lvlText w:val="%4"/>
      <w:lvlJc w:val="left"/>
      <w:pPr>
        <w:tabs>
          <w:tab w:val="num" w:pos="2946"/>
        </w:tabs>
        <w:ind w:left="2946" w:hanging="360"/>
      </w:pPr>
    </w:lvl>
    <w:lvl w:ilvl="4">
      <w:start w:val="1"/>
      <w:numFmt w:val="decimal"/>
      <w:lvlText w:val="%5."/>
      <w:lvlJc w:val="left"/>
      <w:pPr>
        <w:tabs>
          <w:tab w:val="num" w:pos="3666"/>
        </w:tabs>
        <w:ind w:left="3666" w:hanging="360"/>
      </w:pPr>
      <w:rPr>
        <w:b w:val="0"/>
      </w:rPr>
    </w:lvl>
    <w:lvl w:ilvl="5">
      <w:start w:val="1"/>
      <w:numFmt w:val="lowerRoman"/>
      <w:lvlText w:val="%6."/>
      <w:lvlJc w:val="left"/>
      <w:pPr>
        <w:tabs>
          <w:tab w:val="num" w:pos="4386"/>
        </w:tabs>
        <w:ind w:left="4386" w:hanging="180"/>
      </w:pPr>
    </w:lvl>
    <w:lvl w:ilvl="6">
      <w:start w:val="1"/>
      <w:numFmt w:val="decimal"/>
      <w:lvlText w:val="%7."/>
      <w:lvlJc w:val="left"/>
      <w:pPr>
        <w:tabs>
          <w:tab w:val="num" w:pos="5106"/>
        </w:tabs>
        <w:ind w:left="5106" w:hanging="360"/>
      </w:pPr>
    </w:lvl>
    <w:lvl w:ilvl="7">
      <w:start w:val="1"/>
      <w:numFmt w:val="lowerLetter"/>
      <w:lvlText w:val="%8."/>
      <w:lvlJc w:val="left"/>
      <w:pPr>
        <w:tabs>
          <w:tab w:val="num" w:pos="5826"/>
        </w:tabs>
        <w:ind w:left="5826" w:hanging="360"/>
      </w:pPr>
    </w:lvl>
    <w:lvl w:ilvl="8">
      <w:start w:val="1"/>
      <w:numFmt w:val="lowerRoman"/>
      <w:lvlText w:val="%9."/>
      <w:lvlJc w:val="left"/>
      <w:pPr>
        <w:tabs>
          <w:tab w:val="num" w:pos="6546"/>
        </w:tabs>
        <w:ind w:left="6546" w:hanging="180"/>
      </w:pPr>
    </w:lvl>
  </w:abstractNum>
  <w:abstractNum w:abstractNumId="1" w15:restartNumberingAfterBreak="0">
    <w:nsid w:val="00000003"/>
    <w:multiLevelType w:val="multilevel"/>
    <w:tmpl w:val="00000003"/>
    <w:name w:val="WW8Num3"/>
    <w:lvl w:ilvl="0">
      <w:start w:val="1"/>
      <w:numFmt w:val="decimal"/>
      <w:lvlText w:val="%1."/>
      <w:lvlJc w:val="left"/>
      <w:pPr>
        <w:tabs>
          <w:tab w:val="num" w:pos="720"/>
        </w:tabs>
        <w:ind w:left="720" w:hanging="360"/>
      </w:pPr>
    </w:lvl>
    <w:lvl w:ilvl="1">
      <w:start w:val="1"/>
      <w:numFmt w:val="bullet"/>
      <w:lvlText w:val=""/>
      <w:lvlJc w:val="left"/>
      <w:pPr>
        <w:tabs>
          <w:tab w:val="num" w:pos="1575"/>
        </w:tabs>
        <w:ind w:left="1575" w:hanging="495"/>
      </w:pPr>
      <w:rPr>
        <w:rFonts w:ascii="Symbol" w:hAnsi="Symbol" w:cs="Times New Roman"/>
      </w:rPr>
    </w:lvl>
    <w:lvl w:ilvl="2">
      <w:start w:val="2"/>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5"/>
      <w:numFmt w:val="decimal"/>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0000004"/>
    <w:multiLevelType w:val="singleLevel"/>
    <w:tmpl w:val="00000004"/>
    <w:name w:val="WW8Num4"/>
    <w:lvl w:ilvl="0">
      <w:start w:val="1"/>
      <w:numFmt w:val="decimal"/>
      <w:lvlText w:val="%1)"/>
      <w:lvlJc w:val="left"/>
      <w:pPr>
        <w:tabs>
          <w:tab w:val="num" w:pos="780"/>
        </w:tabs>
        <w:ind w:left="780" w:hanging="420"/>
      </w:pPr>
    </w:lvl>
  </w:abstractNum>
  <w:abstractNum w:abstractNumId="3" w15:restartNumberingAfterBreak="0">
    <w:nsid w:val="00000005"/>
    <w:multiLevelType w:val="singleLevel"/>
    <w:tmpl w:val="00000005"/>
    <w:name w:val="WW8Num5"/>
    <w:lvl w:ilvl="0">
      <w:start w:val="1"/>
      <w:numFmt w:val="decimal"/>
      <w:lvlText w:val="%1)"/>
      <w:lvlJc w:val="left"/>
      <w:pPr>
        <w:tabs>
          <w:tab w:val="num" w:pos="4920"/>
        </w:tabs>
        <w:ind w:left="4920" w:hanging="360"/>
      </w:pPr>
      <w:rPr>
        <w:b w:val="0"/>
      </w:rPr>
    </w:lvl>
  </w:abstractNum>
  <w:abstractNum w:abstractNumId="4" w15:restartNumberingAfterBreak="0">
    <w:nsid w:val="00000006"/>
    <w:multiLevelType w:val="singleLevel"/>
    <w:tmpl w:val="00000006"/>
    <w:name w:val="WW8Num6"/>
    <w:lvl w:ilvl="0">
      <w:start w:val="1"/>
      <w:numFmt w:val="decimal"/>
      <w:lvlText w:val="%1."/>
      <w:lvlJc w:val="left"/>
      <w:pPr>
        <w:tabs>
          <w:tab w:val="num" w:pos="360"/>
        </w:tabs>
        <w:ind w:left="360" w:hanging="360"/>
      </w:pPr>
      <w:rPr>
        <w:b w:val="0"/>
        <w:i w:val="0"/>
      </w:rPr>
    </w:lvl>
  </w:abstractNum>
  <w:abstractNum w:abstractNumId="5" w15:restartNumberingAfterBreak="0">
    <w:nsid w:val="00000009"/>
    <w:multiLevelType w:val="multilevel"/>
    <w:tmpl w:val="337A39F8"/>
    <w:name w:val="WW8Num9"/>
    <w:lvl w:ilvl="0">
      <w:start w:val="1"/>
      <w:numFmt w:val="decimal"/>
      <w:lvlText w:val="%1)"/>
      <w:lvlJc w:val="left"/>
      <w:pPr>
        <w:tabs>
          <w:tab w:val="num" w:pos="0"/>
        </w:tabs>
        <w:ind w:left="720" w:hanging="360"/>
      </w:pPr>
      <w:rPr>
        <w:rFonts w:ascii="Times New Roman" w:eastAsia="Times New Roman" w:hAnsi="Times New Roman" w:cs="StarSymbol"/>
        <w:b w:val="0"/>
        <w:bCs w:val="0"/>
        <w:sz w:val="22"/>
        <w:szCs w:val="22"/>
        <w:lang w:val="en-G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A"/>
    <w:multiLevelType w:val="multilevel"/>
    <w:tmpl w:val="0000000A"/>
    <w:name w:val="WW8Num10"/>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440"/>
        </w:tabs>
        <w:ind w:left="1440" w:hanging="360"/>
      </w:pPr>
      <w:rPr>
        <w:b w:val="0"/>
        <w:i w:val="0"/>
      </w:rPr>
    </w:lvl>
    <w:lvl w:ilvl="2">
      <w:start w:val="1"/>
      <w:numFmt w:val="bullet"/>
      <w:lvlText w:val="-"/>
      <w:lvlJc w:val="left"/>
      <w:pPr>
        <w:tabs>
          <w:tab w:val="num" w:pos="2340"/>
        </w:tabs>
        <w:ind w:left="2340" w:hanging="360"/>
      </w:pPr>
      <w:rPr>
        <w:rFonts w:ascii="Symbol" w:hAnsi="Symbol"/>
        <w:b w:val="0"/>
        <w:i w:val="0"/>
      </w:rPr>
    </w:lvl>
    <w:lvl w:ilvl="3">
      <w:numFmt w:val="bullet"/>
      <w:lvlText w:val="·"/>
      <w:lvlJc w:val="left"/>
      <w:pPr>
        <w:tabs>
          <w:tab w:val="num" w:pos="2880"/>
        </w:tabs>
        <w:ind w:left="2880" w:hanging="360"/>
      </w:pPr>
      <w:rPr>
        <w:rFonts w:ascii="Symbol" w:hAnsi="Symbol" w:cs="Times New Roman"/>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0B"/>
    <w:multiLevelType w:val="singleLevel"/>
    <w:tmpl w:val="0000000B"/>
    <w:name w:val="WW8Num11"/>
    <w:lvl w:ilvl="0">
      <w:start w:val="1"/>
      <w:numFmt w:val="decimal"/>
      <w:lvlText w:val="%1)"/>
      <w:lvlJc w:val="left"/>
      <w:pPr>
        <w:tabs>
          <w:tab w:val="num" w:pos="700"/>
        </w:tabs>
        <w:ind w:left="700" w:hanging="360"/>
      </w:pPr>
    </w:lvl>
  </w:abstractNum>
  <w:abstractNum w:abstractNumId="8" w15:restartNumberingAfterBreak="0">
    <w:nsid w:val="0000000C"/>
    <w:multiLevelType w:val="multilevel"/>
    <w:tmpl w:val="0000000C"/>
    <w:name w:val="WW8Num12"/>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440"/>
        </w:tabs>
        <w:ind w:left="1440" w:hanging="360"/>
      </w:pPr>
      <w:rPr>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00000D"/>
    <w:multiLevelType w:val="singleLevel"/>
    <w:tmpl w:val="0000000D"/>
    <w:name w:val="WW8Num13"/>
    <w:lvl w:ilvl="0">
      <w:start w:val="1"/>
      <w:numFmt w:val="decimal"/>
      <w:lvlText w:val="%1)"/>
      <w:lvlJc w:val="left"/>
      <w:pPr>
        <w:tabs>
          <w:tab w:val="num" w:pos="2340"/>
        </w:tabs>
        <w:ind w:left="2340" w:hanging="360"/>
      </w:pPr>
    </w:lvl>
  </w:abstractNum>
  <w:abstractNum w:abstractNumId="10" w15:restartNumberingAfterBreak="0">
    <w:nsid w:val="0000000E"/>
    <w:multiLevelType w:val="singleLevel"/>
    <w:tmpl w:val="46C8DA74"/>
    <w:name w:val="WW8Num14"/>
    <w:lvl w:ilvl="0">
      <w:start w:val="3"/>
      <w:numFmt w:val="decimal"/>
      <w:lvlText w:val="%1."/>
      <w:lvlJc w:val="left"/>
      <w:pPr>
        <w:tabs>
          <w:tab w:val="num" w:pos="360"/>
        </w:tabs>
        <w:ind w:left="360" w:hanging="360"/>
      </w:pPr>
      <w:rPr>
        <w:b/>
      </w:rPr>
    </w:lvl>
  </w:abstractNum>
  <w:abstractNum w:abstractNumId="11" w15:restartNumberingAfterBreak="0">
    <w:nsid w:val="0000000F"/>
    <w:multiLevelType w:val="singleLevel"/>
    <w:tmpl w:val="0000000F"/>
    <w:name w:val="WW8Num15"/>
    <w:lvl w:ilvl="0">
      <w:start w:val="1"/>
      <w:numFmt w:val="decimal"/>
      <w:lvlText w:val="%1."/>
      <w:lvlJc w:val="left"/>
      <w:pPr>
        <w:tabs>
          <w:tab w:val="num" w:pos="720"/>
        </w:tabs>
        <w:ind w:left="720" w:hanging="360"/>
      </w:pPr>
    </w:lvl>
  </w:abstractNum>
  <w:abstractNum w:abstractNumId="12" w15:restartNumberingAfterBreak="0">
    <w:nsid w:val="00000010"/>
    <w:multiLevelType w:val="singleLevel"/>
    <w:tmpl w:val="9AC86980"/>
    <w:name w:val="WW8Num16"/>
    <w:lvl w:ilvl="0">
      <w:start w:val="1"/>
      <w:numFmt w:val="decimal"/>
      <w:lvlText w:val="%1."/>
      <w:lvlJc w:val="left"/>
      <w:pPr>
        <w:tabs>
          <w:tab w:val="num" w:pos="360"/>
        </w:tabs>
        <w:ind w:left="360" w:hanging="360"/>
      </w:pPr>
      <w:rPr>
        <w:b w:val="0"/>
        <w:i w:val="0"/>
      </w:rPr>
    </w:lvl>
  </w:abstractNum>
  <w:abstractNum w:abstractNumId="13" w15:restartNumberingAfterBreak="0">
    <w:nsid w:val="00000012"/>
    <w:multiLevelType w:val="singleLevel"/>
    <w:tmpl w:val="505C3542"/>
    <w:name w:val="WW8Num263"/>
    <w:lvl w:ilvl="0">
      <w:start w:val="1"/>
      <w:numFmt w:val="lowerLetter"/>
      <w:lvlText w:val="%1)"/>
      <w:lvlJc w:val="left"/>
      <w:pPr>
        <w:tabs>
          <w:tab w:val="num" w:pos="1068"/>
        </w:tabs>
        <w:ind w:left="1068" w:hanging="360"/>
      </w:pPr>
      <w:rPr>
        <w:rFonts w:hint="default"/>
        <w:b w:val="0"/>
      </w:rPr>
    </w:lvl>
  </w:abstractNum>
  <w:abstractNum w:abstractNumId="14" w15:restartNumberingAfterBreak="0">
    <w:nsid w:val="00000013"/>
    <w:multiLevelType w:val="singleLevel"/>
    <w:tmpl w:val="2B945844"/>
    <w:name w:val="WW8Num20"/>
    <w:lvl w:ilvl="0">
      <w:start w:val="1"/>
      <w:numFmt w:val="decimal"/>
      <w:lvlText w:val="%1."/>
      <w:lvlJc w:val="left"/>
      <w:pPr>
        <w:tabs>
          <w:tab w:val="num" w:pos="360"/>
        </w:tabs>
        <w:ind w:left="360" w:hanging="360"/>
      </w:pPr>
      <w:rPr>
        <w:b/>
      </w:rPr>
    </w:lvl>
  </w:abstractNum>
  <w:abstractNum w:abstractNumId="15" w15:restartNumberingAfterBreak="0">
    <w:nsid w:val="00000014"/>
    <w:multiLevelType w:val="multilevel"/>
    <w:tmpl w:val="394C6EEC"/>
    <w:name w:val="WW8Num21"/>
    <w:lvl w:ilvl="0">
      <w:start w:val="1"/>
      <w:numFmt w:val="decimal"/>
      <w:lvlText w:val="%1."/>
      <w:lvlJc w:val="left"/>
      <w:pPr>
        <w:tabs>
          <w:tab w:val="num" w:pos="360"/>
        </w:tabs>
        <w:ind w:left="360" w:hanging="360"/>
      </w:pPr>
      <w:rPr>
        <w:b/>
        <w:i w:val="0"/>
      </w:rPr>
    </w:lvl>
    <w:lvl w:ilvl="1">
      <w:start w:val="1"/>
      <w:numFmt w:val="lowerLetter"/>
      <w:lvlText w:val="%2."/>
      <w:lvlJc w:val="left"/>
      <w:pPr>
        <w:tabs>
          <w:tab w:val="num" w:pos="1534"/>
        </w:tabs>
        <w:ind w:left="1534" w:hanging="454"/>
      </w:pPr>
    </w:lvl>
    <w:lvl w:ilvl="2">
      <w:start w:val="1"/>
      <w:numFmt w:val="lowerLetter"/>
      <w:lvlText w:val="%3)"/>
      <w:lvlJc w:val="left"/>
      <w:pPr>
        <w:tabs>
          <w:tab w:val="num" w:pos="360"/>
        </w:tabs>
        <w:ind w:left="360" w:hanging="360"/>
      </w:pPr>
    </w:lvl>
    <w:lvl w:ilvl="3">
      <w:numFmt w:val="bullet"/>
      <w:lvlText w:val="-"/>
      <w:lvlJc w:val="left"/>
      <w:pPr>
        <w:tabs>
          <w:tab w:val="num" w:pos="2880"/>
        </w:tabs>
        <w:ind w:left="2880" w:hanging="360"/>
      </w:pPr>
      <w:rPr>
        <w:rFonts w:ascii="Times New Roman" w:hAnsi="Times New Roman" w:cs="Times New Roman"/>
      </w:rPr>
    </w:lvl>
    <w:lvl w:ilvl="4">
      <w:start w:val="1"/>
      <w:numFmt w:val="bullet"/>
      <w:lvlText w:val="§"/>
      <w:lvlJc w:val="left"/>
      <w:pPr>
        <w:tabs>
          <w:tab w:val="num" w:pos="3600"/>
        </w:tabs>
        <w:ind w:left="3600" w:hanging="360"/>
      </w:pPr>
      <w:rPr>
        <w:rFonts w:ascii="Wingdings" w:hAnsi="Wingdings"/>
      </w:rPr>
    </w:lvl>
    <w:lvl w:ilvl="5">
      <w:start w:val="1"/>
      <w:numFmt w:val="decimal"/>
      <w:lvlText w:val="%6)"/>
      <w:lvlJc w:val="left"/>
      <w:pPr>
        <w:tabs>
          <w:tab w:val="num" w:pos="4500"/>
        </w:tabs>
        <w:ind w:left="4500" w:hanging="360"/>
      </w:pPr>
      <w:rPr>
        <w:b w:val="0"/>
        <w:i w:val="0"/>
        <w:sz w:val="22"/>
        <w:szCs w:val="22"/>
      </w:rPr>
    </w:lvl>
    <w:lvl w:ilvl="6">
      <w:start w:val="1"/>
      <w:numFmt w:val="bullet"/>
      <w:lvlText w:val="-"/>
      <w:lvlJc w:val="left"/>
      <w:pPr>
        <w:tabs>
          <w:tab w:val="num" w:pos="5040"/>
        </w:tabs>
        <w:ind w:left="5040" w:hanging="360"/>
      </w:pPr>
      <w:rPr>
        <w:rFonts w:ascii="Symbol" w:hAnsi="Symbol"/>
        <w:b w:val="0"/>
        <w:i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00000015"/>
    <w:multiLevelType w:val="singleLevel"/>
    <w:tmpl w:val="00000015"/>
    <w:name w:val="WW8Num22"/>
    <w:lvl w:ilvl="0">
      <w:start w:val="1"/>
      <w:numFmt w:val="decimal"/>
      <w:lvlText w:val="%1)"/>
      <w:lvlJc w:val="left"/>
      <w:pPr>
        <w:tabs>
          <w:tab w:val="num" w:pos="4980"/>
        </w:tabs>
        <w:ind w:left="4980" w:hanging="360"/>
      </w:pPr>
      <w:rPr>
        <w:b w:val="0"/>
      </w:rPr>
    </w:lvl>
  </w:abstractNum>
  <w:abstractNum w:abstractNumId="17" w15:restartNumberingAfterBreak="0">
    <w:nsid w:val="00000017"/>
    <w:multiLevelType w:val="singleLevel"/>
    <w:tmpl w:val="00000017"/>
    <w:name w:val="WW8Num24"/>
    <w:lvl w:ilvl="0">
      <w:start w:val="1"/>
      <w:numFmt w:val="decimal"/>
      <w:lvlText w:val="%1."/>
      <w:lvlJc w:val="left"/>
      <w:pPr>
        <w:tabs>
          <w:tab w:val="num" w:pos="360"/>
        </w:tabs>
        <w:ind w:left="360" w:hanging="360"/>
      </w:pPr>
      <w:rPr>
        <w:b w:val="0"/>
        <w:i w:val="0"/>
      </w:rPr>
    </w:lvl>
  </w:abstractNum>
  <w:abstractNum w:abstractNumId="18" w15:restartNumberingAfterBreak="0">
    <w:nsid w:val="00000018"/>
    <w:multiLevelType w:val="multilevel"/>
    <w:tmpl w:val="00000018"/>
    <w:name w:val="WW8Num25"/>
    <w:lvl w:ilvl="0">
      <w:start w:val="1"/>
      <w:numFmt w:val="decimal"/>
      <w:lvlText w:val="%1."/>
      <w:lvlJc w:val="left"/>
      <w:pPr>
        <w:tabs>
          <w:tab w:val="num" w:pos="780"/>
        </w:tabs>
        <w:ind w:left="780" w:hanging="360"/>
      </w:pPr>
      <w:rPr>
        <w:b/>
        <w:i w:val="0"/>
      </w:rPr>
    </w:lvl>
    <w:lvl w:ilvl="1">
      <w:start w:val="1"/>
      <w:numFmt w:val="lowerLetter"/>
      <w:lvlText w:val="%2)"/>
      <w:lvlJc w:val="left"/>
      <w:pPr>
        <w:tabs>
          <w:tab w:val="num" w:pos="1860"/>
        </w:tabs>
        <w:ind w:left="1860" w:hanging="360"/>
      </w:pPr>
    </w:lvl>
    <w:lvl w:ilvl="2">
      <w:numFmt w:val="bullet"/>
      <w:lvlText w:val="-"/>
      <w:lvlJc w:val="left"/>
      <w:pPr>
        <w:tabs>
          <w:tab w:val="num" w:pos="2760"/>
        </w:tabs>
        <w:ind w:left="2760" w:hanging="360"/>
      </w:pPr>
      <w:rPr>
        <w:rFonts w:ascii="Times New Roman" w:hAnsi="Times New Roman" w:cs="Times New Roman"/>
      </w:rPr>
    </w:lvl>
    <w:lvl w:ilvl="3">
      <w:start w:val="1"/>
      <w:numFmt w:val="decimal"/>
      <w:lvlText w:val="%4."/>
      <w:lvlJc w:val="left"/>
      <w:pPr>
        <w:tabs>
          <w:tab w:val="num" w:pos="3300"/>
        </w:tabs>
        <w:ind w:left="3300" w:hanging="360"/>
      </w:pPr>
    </w:lvl>
    <w:lvl w:ilvl="4">
      <w:start w:val="1"/>
      <w:numFmt w:val="lowerLetter"/>
      <w:lvlText w:val="%5."/>
      <w:lvlJc w:val="left"/>
      <w:pPr>
        <w:tabs>
          <w:tab w:val="num" w:pos="4020"/>
        </w:tabs>
        <w:ind w:left="4020" w:hanging="360"/>
      </w:pPr>
    </w:lvl>
    <w:lvl w:ilvl="5">
      <w:start w:val="1"/>
      <w:numFmt w:val="lowerRoman"/>
      <w:lvlText w:val="%6."/>
      <w:lvlJc w:val="right"/>
      <w:pPr>
        <w:tabs>
          <w:tab w:val="num" w:pos="4740"/>
        </w:tabs>
        <w:ind w:left="4740" w:hanging="180"/>
      </w:pPr>
    </w:lvl>
    <w:lvl w:ilvl="6">
      <w:start w:val="1"/>
      <w:numFmt w:val="decimal"/>
      <w:lvlText w:val="%7."/>
      <w:lvlJc w:val="left"/>
      <w:pPr>
        <w:tabs>
          <w:tab w:val="num" w:pos="5460"/>
        </w:tabs>
        <w:ind w:left="5460" w:hanging="360"/>
      </w:pPr>
    </w:lvl>
    <w:lvl w:ilvl="7">
      <w:start w:val="1"/>
      <w:numFmt w:val="lowerLetter"/>
      <w:lvlText w:val="%8."/>
      <w:lvlJc w:val="left"/>
      <w:pPr>
        <w:tabs>
          <w:tab w:val="num" w:pos="6180"/>
        </w:tabs>
        <w:ind w:left="6180" w:hanging="360"/>
      </w:pPr>
    </w:lvl>
    <w:lvl w:ilvl="8">
      <w:start w:val="1"/>
      <w:numFmt w:val="lowerRoman"/>
      <w:lvlText w:val="%9."/>
      <w:lvlJc w:val="right"/>
      <w:pPr>
        <w:tabs>
          <w:tab w:val="num" w:pos="6900"/>
        </w:tabs>
        <w:ind w:left="6900" w:hanging="180"/>
      </w:pPr>
    </w:lvl>
  </w:abstractNum>
  <w:abstractNum w:abstractNumId="19" w15:restartNumberingAfterBreak="0">
    <w:nsid w:val="0000001A"/>
    <w:multiLevelType w:val="singleLevel"/>
    <w:tmpl w:val="0000001A"/>
    <w:name w:val="WW8Num27"/>
    <w:lvl w:ilvl="0">
      <w:start w:val="1"/>
      <w:numFmt w:val="lowerLetter"/>
      <w:lvlText w:val="%1)"/>
      <w:lvlJc w:val="left"/>
      <w:pPr>
        <w:tabs>
          <w:tab w:val="num" w:pos="2520"/>
        </w:tabs>
        <w:ind w:left="2520" w:hanging="360"/>
      </w:pPr>
      <w:rPr>
        <w:b w:val="0"/>
        <w:i w:val="0"/>
      </w:rPr>
    </w:lvl>
  </w:abstractNum>
  <w:abstractNum w:abstractNumId="20" w15:restartNumberingAfterBreak="0">
    <w:nsid w:val="0000001B"/>
    <w:multiLevelType w:val="singleLevel"/>
    <w:tmpl w:val="0000001B"/>
    <w:name w:val="WW8Num28"/>
    <w:lvl w:ilvl="0">
      <w:start w:val="2"/>
      <w:numFmt w:val="decimal"/>
      <w:lvlText w:val="%1)"/>
      <w:lvlJc w:val="left"/>
      <w:pPr>
        <w:tabs>
          <w:tab w:val="num" w:pos="2340"/>
        </w:tabs>
        <w:ind w:left="2340" w:hanging="360"/>
      </w:pPr>
      <w:rPr>
        <w:rFonts w:ascii="Times New Roman" w:eastAsia="Times New Roman" w:hAnsi="Times New Roman" w:cs="Times New Roman"/>
      </w:rPr>
    </w:lvl>
  </w:abstractNum>
  <w:abstractNum w:abstractNumId="21" w15:restartNumberingAfterBreak="0">
    <w:nsid w:val="0000001C"/>
    <w:multiLevelType w:val="multilevel"/>
    <w:tmpl w:val="A4468F02"/>
    <w:name w:val="WW8Num29"/>
    <w:lvl w:ilvl="0">
      <w:start w:val="1"/>
      <w:numFmt w:val="decimal"/>
      <w:lvlText w:val="%1."/>
      <w:lvlJc w:val="left"/>
      <w:pPr>
        <w:tabs>
          <w:tab w:val="num" w:pos="1440"/>
        </w:tabs>
        <w:ind w:left="1440" w:hanging="360"/>
      </w:pPr>
      <w:rPr>
        <w:b/>
      </w:rPr>
    </w:lvl>
    <w:lvl w:ilvl="1">
      <w:start w:val="1"/>
      <w:numFmt w:val="decimal"/>
      <w:lvlText w:val="%2)"/>
      <w:lvlJc w:val="left"/>
      <w:pPr>
        <w:tabs>
          <w:tab w:val="num" w:pos="1440"/>
        </w:tabs>
        <w:ind w:left="1440" w:hanging="360"/>
      </w:pPr>
      <w:rPr>
        <w:b w:val="0"/>
        <w:i w:val="0"/>
      </w:rPr>
    </w:lvl>
    <w:lvl w:ilvl="2">
      <w:start w:val="1"/>
      <w:numFmt w:val="lowerLetter"/>
      <w:lvlText w:val="%3)"/>
      <w:lvlJc w:val="left"/>
      <w:pPr>
        <w:tabs>
          <w:tab w:val="num" w:pos="2340"/>
        </w:tabs>
        <w:ind w:left="2340" w:hanging="360"/>
      </w:pPr>
      <w:rPr>
        <w:b w:val="0"/>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0000001D"/>
    <w:multiLevelType w:val="singleLevel"/>
    <w:tmpl w:val="866A2F7A"/>
    <w:name w:val="WW8Num30"/>
    <w:lvl w:ilvl="0">
      <w:start w:val="3"/>
      <w:numFmt w:val="decimal"/>
      <w:lvlText w:val="%1."/>
      <w:lvlJc w:val="left"/>
      <w:pPr>
        <w:tabs>
          <w:tab w:val="num" w:pos="1800"/>
        </w:tabs>
        <w:ind w:left="1800" w:hanging="360"/>
      </w:pPr>
      <w:rPr>
        <w:b/>
      </w:rPr>
    </w:lvl>
  </w:abstractNum>
  <w:abstractNum w:abstractNumId="23" w15:restartNumberingAfterBreak="0">
    <w:nsid w:val="0000001F"/>
    <w:multiLevelType w:val="singleLevel"/>
    <w:tmpl w:val="0000001F"/>
    <w:name w:val="WW8Num32"/>
    <w:lvl w:ilvl="0">
      <w:start w:val="1"/>
      <w:numFmt w:val="decimal"/>
      <w:lvlText w:val="%1."/>
      <w:lvlJc w:val="left"/>
      <w:pPr>
        <w:tabs>
          <w:tab w:val="num" w:pos="360"/>
        </w:tabs>
        <w:ind w:left="360" w:hanging="360"/>
      </w:pPr>
      <w:rPr>
        <w:b w:val="0"/>
      </w:rPr>
    </w:lvl>
  </w:abstractNum>
  <w:abstractNum w:abstractNumId="24" w15:restartNumberingAfterBreak="0">
    <w:nsid w:val="00000020"/>
    <w:multiLevelType w:val="singleLevel"/>
    <w:tmpl w:val="00000020"/>
    <w:name w:val="WW8Num33"/>
    <w:lvl w:ilvl="0">
      <w:start w:val="1"/>
      <w:numFmt w:val="decimal"/>
      <w:lvlText w:val="%1."/>
      <w:lvlJc w:val="left"/>
      <w:pPr>
        <w:tabs>
          <w:tab w:val="num" w:pos="1440"/>
        </w:tabs>
        <w:ind w:left="1440" w:hanging="360"/>
      </w:pPr>
      <w:rPr>
        <w:b w:val="0"/>
      </w:rPr>
    </w:lvl>
  </w:abstractNum>
  <w:abstractNum w:abstractNumId="25" w15:restartNumberingAfterBreak="0">
    <w:nsid w:val="00000022"/>
    <w:multiLevelType w:val="multilevel"/>
    <w:tmpl w:val="756AF9FE"/>
    <w:name w:val="WW8Num35"/>
    <w:lvl w:ilvl="0">
      <w:start w:val="1"/>
      <w:numFmt w:val="decimal"/>
      <w:lvlText w:val="%1)"/>
      <w:lvlJc w:val="left"/>
      <w:pPr>
        <w:tabs>
          <w:tab w:val="num" w:pos="1860"/>
        </w:tabs>
        <w:ind w:left="1860" w:hanging="360"/>
      </w:pPr>
      <w:rPr>
        <w:rFonts w:ascii="Times New Roman" w:hAnsi="Times New Roman" w:cs="Times New Roman"/>
        <w:b w:val="0"/>
      </w:rPr>
    </w:lvl>
    <w:lvl w:ilvl="1">
      <w:start w:val="1"/>
      <w:numFmt w:val="lowerLetter"/>
      <w:lvlText w:val="%2)"/>
      <w:lvlJc w:val="left"/>
      <w:pPr>
        <w:tabs>
          <w:tab w:val="num" w:pos="1860"/>
        </w:tabs>
        <w:ind w:left="1860" w:hanging="360"/>
      </w:pPr>
      <w:rPr>
        <w:b w:val="0"/>
        <w:i w:val="0"/>
      </w:rPr>
    </w:lvl>
    <w:lvl w:ilvl="2">
      <w:start w:val="2"/>
      <w:numFmt w:val="decimal"/>
      <w:lvlText w:val="%3)"/>
      <w:lvlJc w:val="left"/>
      <w:pPr>
        <w:tabs>
          <w:tab w:val="num" w:pos="2760"/>
        </w:tabs>
        <w:ind w:left="2760" w:hanging="360"/>
      </w:pPr>
      <w:rPr>
        <w:b w:val="0"/>
      </w:rPr>
    </w:lvl>
    <w:lvl w:ilvl="3">
      <w:start w:val="1"/>
      <w:numFmt w:val="lowerLetter"/>
      <w:lvlText w:val="%4)"/>
      <w:lvlJc w:val="left"/>
      <w:pPr>
        <w:tabs>
          <w:tab w:val="num" w:pos="3300"/>
        </w:tabs>
        <w:ind w:left="3300" w:hanging="360"/>
      </w:pPr>
      <w:rPr>
        <w:b w:val="0"/>
        <w:i w:val="0"/>
      </w:rPr>
    </w:lvl>
    <w:lvl w:ilvl="4">
      <w:start w:val="6"/>
      <w:numFmt w:val="decimal"/>
      <w:lvlText w:val="%5."/>
      <w:lvlJc w:val="left"/>
      <w:pPr>
        <w:tabs>
          <w:tab w:val="num" w:pos="4020"/>
        </w:tabs>
        <w:ind w:left="4020" w:hanging="360"/>
      </w:pPr>
      <w:rPr>
        <w:b w:val="0"/>
        <w:i w:val="0"/>
      </w:rPr>
    </w:lvl>
    <w:lvl w:ilvl="5">
      <w:start w:val="1"/>
      <w:numFmt w:val="decimal"/>
      <w:lvlText w:val="%6)"/>
      <w:lvlJc w:val="left"/>
      <w:pPr>
        <w:tabs>
          <w:tab w:val="num" w:pos="4920"/>
        </w:tabs>
        <w:ind w:left="4920" w:hanging="360"/>
      </w:pPr>
      <w:rPr>
        <w:b w:val="0"/>
      </w:rPr>
    </w:lvl>
    <w:lvl w:ilvl="6">
      <w:start w:val="1"/>
      <w:numFmt w:val="decimal"/>
      <w:lvlText w:val="%7."/>
      <w:lvlJc w:val="left"/>
      <w:pPr>
        <w:tabs>
          <w:tab w:val="num" w:pos="5460"/>
        </w:tabs>
        <w:ind w:left="5460" w:hanging="360"/>
      </w:pPr>
    </w:lvl>
    <w:lvl w:ilvl="7">
      <w:start w:val="1"/>
      <w:numFmt w:val="lowerLetter"/>
      <w:lvlText w:val="%8."/>
      <w:lvlJc w:val="left"/>
      <w:pPr>
        <w:tabs>
          <w:tab w:val="num" w:pos="6180"/>
        </w:tabs>
        <w:ind w:left="6180" w:hanging="360"/>
      </w:pPr>
    </w:lvl>
    <w:lvl w:ilvl="8">
      <w:start w:val="1"/>
      <w:numFmt w:val="lowerRoman"/>
      <w:lvlText w:val="%9."/>
      <w:lvlJc w:val="right"/>
      <w:pPr>
        <w:tabs>
          <w:tab w:val="num" w:pos="6900"/>
        </w:tabs>
        <w:ind w:left="6900" w:hanging="180"/>
      </w:pPr>
    </w:lvl>
  </w:abstractNum>
  <w:abstractNum w:abstractNumId="26" w15:restartNumberingAfterBreak="0">
    <w:nsid w:val="00000023"/>
    <w:multiLevelType w:val="singleLevel"/>
    <w:tmpl w:val="00000023"/>
    <w:name w:val="WW8Num36"/>
    <w:lvl w:ilvl="0">
      <w:start w:val="1"/>
      <w:numFmt w:val="decimal"/>
      <w:lvlText w:val="%1."/>
      <w:lvlJc w:val="left"/>
      <w:pPr>
        <w:tabs>
          <w:tab w:val="num" w:pos="360"/>
        </w:tabs>
        <w:ind w:left="360" w:hanging="360"/>
      </w:pPr>
      <w:rPr>
        <w:b w:val="0"/>
        <w:i w:val="0"/>
      </w:rPr>
    </w:lvl>
  </w:abstractNum>
  <w:abstractNum w:abstractNumId="27" w15:restartNumberingAfterBreak="0">
    <w:nsid w:val="00000025"/>
    <w:multiLevelType w:val="multilevel"/>
    <w:tmpl w:val="00000025"/>
    <w:name w:val="WW8Num40"/>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00000026"/>
    <w:multiLevelType w:val="singleLevel"/>
    <w:tmpl w:val="00000026"/>
    <w:name w:val="WW8Num41"/>
    <w:lvl w:ilvl="0">
      <w:start w:val="1"/>
      <w:numFmt w:val="decimal"/>
      <w:lvlText w:val="%1)"/>
      <w:lvlJc w:val="left"/>
      <w:pPr>
        <w:tabs>
          <w:tab w:val="num" w:pos="3797"/>
        </w:tabs>
        <w:ind w:left="3797" w:hanging="360"/>
      </w:pPr>
    </w:lvl>
  </w:abstractNum>
  <w:abstractNum w:abstractNumId="29" w15:restartNumberingAfterBreak="0">
    <w:nsid w:val="00000028"/>
    <w:multiLevelType w:val="multilevel"/>
    <w:tmpl w:val="00000028"/>
    <w:name w:val="WW8Num43"/>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440"/>
        </w:tabs>
        <w:ind w:left="1440" w:hanging="360"/>
      </w:pPr>
      <w:rPr>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00735FC7"/>
    <w:multiLevelType w:val="hybridMultilevel"/>
    <w:tmpl w:val="2E7A7FCE"/>
    <w:lvl w:ilvl="0" w:tplc="A546EC1A">
      <w:start w:val="1"/>
      <w:numFmt w:val="decimal"/>
      <w:lvlText w:val="%1."/>
      <w:lvlJc w:val="left"/>
      <w:pPr>
        <w:tabs>
          <w:tab w:val="num" w:pos="1395"/>
        </w:tabs>
        <w:ind w:left="1395" w:hanging="360"/>
      </w:pPr>
      <w:rPr>
        <w:rFonts w:ascii="Verdana" w:hAnsi="Verdana" w:hint="default"/>
        <w:b w:val="0"/>
        <w:i w:val="0"/>
        <w:sz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031A356D"/>
    <w:multiLevelType w:val="hybridMultilevel"/>
    <w:tmpl w:val="C6D8DC78"/>
    <w:lvl w:ilvl="0" w:tplc="AC40C63A">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05705654"/>
    <w:multiLevelType w:val="hybridMultilevel"/>
    <w:tmpl w:val="C6EA717E"/>
    <w:lvl w:ilvl="0" w:tplc="D7C08FFA">
      <w:start w:val="1"/>
      <w:numFmt w:val="upperRoman"/>
      <w:pStyle w:val="TSstyl"/>
      <w:lvlText w:val="%1."/>
      <w:lvlJc w:val="left"/>
      <w:pPr>
        <w:tabs>
          <w:tab w:val="num" w:pos="1080"/>
        </w:tabs>
        <w:ind w:left="540" w:hanging="180"/>
      </w:pPr>
      <w:rPr>
        <w:rFonts w:hint="default"/>
      </w:rPr>
    </w:lvl>
    <w:lvl w:ilvl="1" w:tplc="13087288">
      <w:start w:val="1"/>
      <w:numFmt w:val="decimal"/>
      <w:lvlText w:val="%2."/>
      <w:lvlJc w:val="left"/>
      <w:pPr>
        <w:tabs>
          <w:tab w:val="num" w:pos="1440"/>
        </w:tabs>
        <w:ind w:left="1440" w:hanging="360"/>
      </w:pPr>
      <w:rPr>
        <w:rFonts w:hint="default"/>
      </w:rPr>
    </w:lvl>
    <w:lvl w:ilvl="2" w:tplc="BDEA4754">
      <w:start w:val="1"/>
      <w:numFmt w:val="decimal"/>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E0C31EC">
      <w:start w:val="1"/>
      <w:numFmt w:val="lowerLetter"/>
      <w:lvlText w:val="%5)"/>
      <w:lvlJc w:val="left"/>
      <w:pPr>
        <w:tabs>
          <w:tab w:val="num" w:pos="3600"/>
        </w:tabs>
        <w:ind w:left="3600" w:hanging="360"/>
      </w:pPr>
      <w:rPr>
        <w:rFonts w:hint="default"/>
      </w:rPr>
    </w:lvl>
    <w:lvl w:ilvl="5" w:tplc="04090001">
      <w:start w:val="1"/>
      <w:numFmt w:val="bullet"/>
      <w:lvlText w:val=""/>
      <w:lvlJc w:val="left"/>
      <w:pPr>
        <w:tabs>
          <w:tab w:val="num" w:pos="4500"/>
        </w:tabs>
        <w:ind w:left="4500" w:hanging="360"/>
      </w:pPr>
      <w:rPr>
        <w:rFonts w:ascii="Symbol" w:hAnsi="Symbol"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063D0491"/>
    <w:multiLevelType w:val="hybridMultilevel"/>
    <w:tmpl w:val="D6F4E41E"/>
    <w:lvl w:ilvl="0" w:tplc="C04E1D38">
      <w:start w:val="1"/>
      <w:numFmt w:val="decimal"/>
      <w:lvlText w:val="%1)"/>
      <w:lvlJc w:val="left"/>
      <w:pPr>
        <w:tabs>
          <w:tab w:val="num" w:pos="906"/>
        </w:tabs>
        <w:ind w:left="906" w:hanging="510"/>
      </w:pPr>
      <w:rPr>
        <w:rFonts w:hint="default"/>
      </w:rPr>
    </w:lvl>
    <w:lvl w:ilvl="1" w:tplc="04150019" w:tentative="1">
      <w:start w:val="1"/>
      <w:numFmt w:val="lowerLetter"/>
      <w:lvlText w:val="%2."/>
      <w:lvlJc w:val="left"/>
      <w:pPr>
        <w:tabs>
          <w:tab w:val="num" w:pos="1269"/>
        </w:tabs>
        <w:ind w:left="1269" w:hanging="360"/>
      </w:pPr>
    </w:lvl>
    <w:lvl w:ilvl="2" w:tplc="0415001B" w:tentative="1">
      <w:start w:val="1"/>
      <w:numFmt w:val="lowerRoman"/>
      <w:lvlText w:val="%3."/>
      <w:lvlJc w:val="right"/>
      <w:pPr>
        <w:tabs>
          <w:tab w:val="num" w:pos="1989"/>
        </w:tabs>
        <w:ind w:left="1989" w:hanging="180"/>
      </w:pPr>
    </w:lvl>
    <w:lvl w:ilvl="3" w:tplc="0415000F" w:tentative="1">
      <w:start w:val="1"/>
      <w:numFmt w:val="decimal"/>
      <w:lvlText w:val="%4."/>
      <w:lvlJc w:val="left"/>
      <w:pPr>
        <w:tabs>
          <w:tab w:val="num" w:pos="2709"/>
        </w:tabs>
        <w:ind w:left="2709" w:hanging="360"/>
      </w:pPr>
    </w:lvl>
    <w:lvl w:ilvl="4" w:tplc="04150019" w:tentative="1">
      <w:start w:val="1"/>
      <w:numFmt w:val="lowerLetter"/>
      <w:lvlText w:val="%5."/>
      <w:lvlJc w:val="left"/>
      <w:pPr>
        <w:tabs>
          <w:tab w:val="num" w:pos="3429"/>
        </w:tabs>
        <w:ind w:left="3429" w:hanging="360"/>
      </w:pPr>
    </w:lvl>
    <w:lvl w:ilvl="5" w:tplc="0415001B" w:tentative="1">
      <w:start w:val="1"/>
      <w:numFmt w:val="lowerRoman"/>
      <w:lvlText w:val="%6."/>
      <w:lvlJc w:val="right"/>
      <w:pPr>
        <w:tabs>
          <w:tab w:val="num" w:pos="4149"/>
        </w:tabs>
        <w:ind w:left="4149" w:hanging="180"/>
      </w:pPr>
    </w:lvl>
    <w:lvl w:ilvl="6" w:tplc="0415000F" w:tentative="1">
      <w:start w:val="1"/>
      <w:numFmt w:val="decimal"/>
      <w:lvlText w:val="%7."/>
      <w:lvlJc w:val="left"/>
      <w:pPr>
        <w:tabs>
          <w:tab w:val="num" w:pos="4869"/>
        </w:tabs>
        <w:ind w:left="4869" w:hanging="360"/>
      </w:pPr>
    </w:lvl>
    <w:lvl w:ilvl="7" w:tplc="04150019" w:tentative="1">
      <w:start w:val="1"/>
      <w:numFmt w:val="lowerLetter"/>
      <w:lvlText w:val="%8."/>
      <w:lvlJc w:val="left"/>
      <w:pPr>
        <w:tabs>
          <w:tab w:val="num" w:pos="5589"/>
        </w:tabs>
        <w:ind w:left="5589" w:hanging="360"/>
      </w:pPr>
    </w:lvl>
    <w:lvl w:ilvl="8" w:tplc="0415001B" w:tentative="1">
      <w:start w:val="1"/>
      <w:numFmt w:val="lowerRoman"/>
      <w:lvlText w:val="%9."/>
      <w:lvlJc w:val="right"/>
      <w:pPr>
        <w:tabs>
          <w:tab w:val="num" w:pos="6309"/>
        </w:tabs>
        <w:ind w:left="6309" w:hanging="180"/>
      </w:pPr>
    </w:lvl>
  </w:abstractNum>
  <w:abstractNum w:abstractNumId="34" w15:restartNumberingAfterBreak="0">
    <w:nsid w:val="067308B6"/>
    <w:multiLevelType w:val="hybridMultilevel"/>
    <w:tmpl w:val="47F0386E"/>
    <w:lvl w:ilvl="0" w:tplc="E4589BCA">
      <w:start w:val="1"/>
      <w:numFmt w:val="upperRoman"/>
      <w:lvlText w:val="%1"/>
      <w:lvlJc w:val="right"/>
      <w:pPr>
        <w:tabs>
          <w:tab w:val="num" w:pos="360"/>
        </w:tabs>
        <w:ind w:left="-47" w:firstLine="47"/>
      </w:pPr>
      <w:rPr>
        <w:rFonts w:hint="default"/>
        <w:b/>
        <w:u w:val="none"/>
      </w:rPr>
    </w:lvl>
    <w:lvl w:ilvl="1" w:tplc="20B8A8AE">
      <w:start w:val="1"/>
      <w:numFmt w:val="none"/>
      <w:lvlText w:val="9."/>
      <w:lvlJc w:val="left"/>
      <w:pPr>
        <w:tabs>
          <w:tab w:val="num" w:pos="1080"/>
        </w:tabs>
        <w:ind w:left="1080" w:hanging="360"/>
      </w:pPr>
      <w:rPr>
        <w:rFonts w:hint="default"/>
        <w:u w:val="none"/>
      </w:rPr>
    </w:lvl>
    <w:lvl w:ilvl="2" w:tplc="FFFFFFFF">
      <w:start w:val="1"/>
      <w:numFmt w:val="lowerRoman"/>
      <w:lvlText w:val="%3."/>
      <w:lvlJc w:val="right"/>
      <w:pPr>
        <w:tabs>
          <w:tab w:val="num" w:pos="1800"/>
        </w:tabs>
        <w:ind w:left="1800" w:hanging="180"/>
      </w:pPr>
    </w:lvl>
    <w:lvl w:ilvl="3" w:tplc="2BB2B5A0">
      <w:start w:val="1"/>
      <w:numFmt w:val="lowerLetter"/>
      <w:lvlText w:val="%4)"/>
      <w:lvlJc w:val="left"/>
      <w:pPr>
        <w:tabs>
          <w:tab w:val="num" w:pos="2520"/>
        </w:tabs>
        <w:ind w:left="2520" w:hanging="360"/>
      </w:pPr>
      <w:rPr>
        <w:rFonts w:ascii="Verdana" w:hAnsi="Verdana" w:hint="default"/>
        <w:b w:val="0"/>
        <w:i w:val="0"/>
        <w:sz w:val="20"/>
      </w:rPr>
    </w:lvl>
    <w:lvl w:ilvl="4" w:tplc="83ACD768">
      <w:start w:val="1"/>
      <w:numFmt w:val="decimal"/>
      <w:lvlText w:val="%5."/>
      <w:lvlJc w:val="left"/>
      <w:pPr>
        <w:tabs>
          <w:tab w:val="num" w:pos="3555"/>
        </w:tabs>
        <w:ind w:left="3555" w:hanging="675"/>
      </w:pPr>
      <w:rPr>
        <w:rFonts w:ascii="Verdana" w:hAnsi="Verdana" w:hint="default"/>
        <w:b w:val="0"/>
        <w:i w:val="0"/>
        <w:sz w:val="20"/>
      </w:rPr>
    </w:lvl>
    <w:lvl w:ilvl="5" w:tplc="E416A744">
      <w:start w:val="1"/>
      <w:numFmt w:val="decimal"/>
      <w:lvlText w:val="%6)"/>
      <w:lvlJc w:val="left"/>
      <w:pPr>
        <w:tabs>
          <w:tab w:val="num" w:pos="4500"/>
        </w:tabs>
        <w:ind w:left="4500" w:hanging="720"/>
      </w:pPr>
      <w:rPr>
        <w:rFonts w:hint="default"/>
      </w:rPr>
    </w:lvl>
    <w:lvl w:ilvl="6" w:tplc="4C84E57C">
      <w:start w:val="1"/>
      <w:numFmt w:val="lowerLetter"/>
      <w:lvlText w:val="%7)"/>
      <w:lvlJc w:val="left"/>
      <w:pPr>
        <w:tabs>
          <w:tab w:val="num" w:pos="4680"/>
        </w:tabs>
        <w:ind w:left="4680" w:hanging="360"/>
      </w:pPr>
      <w:rPr>
        <w:rFonts w:hint="default"/>
      </w:rPr>
    </w:lvl>
    <w:lvl w:ilvl="7" w:tplc="5B761CA4">
      <w:start w:val="1"/>
      <w:numFmt w:val="upperLetter"/>
      <w:lvlText w:val="%8)"/>
      <w:lvlJc w:val="left"/>
      <w:pPr>
        <w:tabs>
          <w:tab w:val="num" w:pos="5460"/>
        </w:tabs>
        <w:ind w:left="5460" w:hanging="420"/>
      </w:pPr>
      <w:rPr>
        <w:rFonts w:hint="default"/>
        <w:b/>
      </w:rPr>
    </w:lvl>
    <w:lvl w:ilvl="8" w:tplc="A1942FF8">
      <w:start w:val="1"/>
      <w:numFmt w:val="bullet"/>
      <w:lvlText w:val="-"/>
      <w:lvlJc w:val="left"/>
      <w:pPr>
        <w:tabs>
          <w:tab w:val="num" w:pos="6300"/>
        </w:tabs>
        <w:ind w:left="6300" w:hanging="360"/>
      </w:pPr>
      <w:rPr>
        <w:rFonts w:ascii="Times New Roman" w:hAnsi="Times New Roman" w:cs="Times New Roman" w:hint="default"/>
        <w:b w:val="0"/>
        <w:color w:val="auto"/>
      </w:rPr>
    </w:lvl>
  </w:abstractNum>
  <w:abstractNum w:abstractNumId="35" w15:restartNumberingAfterBreak="0">
    <w:nsid w:val="08F26B72"/>
    <w:multiLevelType w:val="hybridMultilevel"/>
    <w:tmpl w:val="358A45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0A767708"/>
    <w:multiLevelType w:val="hybridMultilevel"/>
    <w:tmpl w:val="6310B5DE"/>
    <w:lvl w:ilvl="0" w:tplc="BD341DDC">
      <w:start w:val="1"/>
      <w:numFmt w:val="decimal"/>
      <w:lvlText w:val="%1."/>
      <w:lvlJc w:val="left"/>
      <w:pPr>
        <w:tabs>
          <w:tab w:val="num" w:pos="2340"/>
        </w:tabs>
        <w:ind w:left="234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11BC06EF"/>
    <w:multiLevelType w:val="hybridMultilevel"/>
    <w:tmpl w:val="697651C2"/>
    <w:lvl w:ilvl="0" w:tplc="4BD0ED0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3734E24"/>
    <w:multiLevelType w:val="hybridMultilevel"/>
    <w:tmpl w:val="95183E9E"/>
    <w:name w:val="WW8Num262"/>
    <w:lvl w:ilvl="0" w:tplc="D458D8FA">
      <w:start w:val="1"/>
      <w:numFmt w:val="lowerLetter"/>
      <w:lvlText w:val="%1)"/>
      <w:lvlJc w:val="left"/>
      <w:pPr>
        <w:tabs>
          <w:tab w:val="num" w:pos="2340"/>
        </w:tabs>
        <w:ind w:left="2340" w:hanging="360"/>
      </w:pPr>
      <w:rPr>
        <w:rFonts w:hint="default"/>
        <w:b w:val="0"/>
      </w:rPr>
    </w:lvl>
    <w:lvl w:ilvl="1" w:tplc="04150019" w:tentative="1">
      <w:start w:val="1"/>
      <w:numFmt w:val="lowerLetter"/>
      <w:lvlText w:val="%2."/>
      <w:lvlJc w:val="left"/>
      <w:pPr>
        <w:tabs>
          <w:tab w:val="num" w:pos="1440"/>
        </w:tabs>
        <w:ind w:left="1440" w:hanging="360"/>
      </w:pPr>
    </w:lvl>
    <w:lvl w:ilvl="2" w:tplc="04150011">
      <w:start w:val="1"/>
      <w:numFmt w:val="decimal"/>
      <w:lvlText w:val="%3)"/>
      <w:lvlJc w:val="left"/>
      <w:pPr>
        <w:tabs>
          <w:tab w:val="num" w:pos="2340"/>
        </w:tabs>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171B0D70"/>
    <w:multiLevelType w:val="hybridMultilevel"/>
    <w:tmpl w:val="62B426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17FF3B14"/>
    <w:multiLevelType w:val="hybridMultilevel"/>
    <w:tmpl w:val="324E389C"/>
    <w:lvl w:ilvl="0" w:tplc="34866BF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CAB148A"/>
    <w:multiLevelType w:val="hybridMultilevel"/>
    <w:tmpl w:val="69A41E3C"/>
    <w:lvl w:ilvl="0" w:tplc="ABB861E8">
      <w:start w:val="1"/>
      <w:numFmt w:val="lowerLetter"/>
      <w:lvlText w:val="%1)"/>
      <w:lvlJc w:val="left"/>
      <w:pPr>
        <w:tabs>
          <w:tab w:val="num" w:pos="644"/>
        </w:tabs>
        <w:ind w:left="644" w:hanging="360"/>
      </w:pPr>
      <w:rPr>
        <w:rFonts w:hint="default"/>
      </w:rPr>
    </w:lvl>
    <w:lvl w:ilvl="1" w:tplc="04150019" w:tentative="1">
      <w:start w:val="1"/>
      <w:numFmt w:val="lowerLetter"/>
      <w:lvlText w:val="%2."/>
      <w:lvlJc w:val="left"/>
      <w:pPr>
        <w:tabs>
          <w:tab w:val="num" w:pos="1362"/>
        </w:tabs>
        <w:ind w:left="1362" w:hanging="360"/>
      </w:pPr>
    </w:lvl>
    <w:lvl w:ilvl="2" w:tplc="0415001B" w:tentative="1">
      <w:start w:val="1"/>
      <w:numFmt w:val="lowerRoman"/>
      <w:lvlText w:val="%3."/>
      <w:lvlJc w:val="right"/>
      <w:pPr>
        <w:tabs>
          <w:tab w:val="num" w:pos="2082"/>
        </w:tabs>
        <w:ind w:left="2082" w:hanging="180"/>
      </w:pPr>
    </w:lvl>
    <w:lvl w:ilvl="3" w:tplc="0415000F" w:tentative="1">
      <w:start w:val="1"/>
      <w:numFmt w:val="decimal"/>
      <w:lvlText w:val="%4."/>
      <w:lvlJc w:val="left"/>
      <w:pPr>
        <w:tabs>
          <w:tab w:val="num" w:pos="2802"/>
        </w:tabs>
        <w:ind w:left="2802" w:hanging="360"/>
      </w:pPr>
    </w:lvl>
    <w:lvl w:ilvl="4" w:tplc="04150019" w:tentative="1">
      <w:start w:val="1"/>
      <w:numFmt w:val="lowerLetter"/>
      <w:lvlText w:val="%5."/>
      <w:lvlJc w:val="left"/>
      <w:pPr>
        <w:tabs>
          <w:tab w:val="num" w:pos="3522"/>
        </w:tabs>
        <w:ind w:left="3522" w:hanging="360"/>
      </w:pPr>
    </w:lvl>
    <w:lvl w:ilvl="5" w:tplc="0415001B" w:tentative="1">
      <w:start w:val="1"/>
      <w:numFmt w:val="lowerRoman"/>
      <w:lvlText w:val="%6."/>
      <w:lvlJc w:val="right"/>
      <w:pPr>
        <w:tabs>
          <w:tab w:val="num" w:pos="4242"/>
        </w:tabs>
        <w:ind w:left="4242" w:hanging="180"/>
      </w:pPr>
    </w:lvl>
    <w:lvl w:ilvl="6" w:tplc="0415000F" w:tentative="1">
      <w:start w:val="1"/>
      <w:numFmt w:val="decimal"/>
      <w:lvlText w:val="%7."/>
      <w:lvlJc w:val="left"/>
      <w:pPr>
        <w:tabs>
          <w:tab w:val="num" w:pos="4962"/>
        </w:tabs>
        <w:ind w:left="4962" w:hanging="360"/>
      </w:pPr>
    </w:lvl>
    <w:lvl w:ilvl="7" w:tplc="04150019" w:tentative="1">
      <w:start w:val="1"/>
      <w:numFmt w:val="lowerLetter"/>
      <w:lvlText w:val="%8."/>
      <w:lvlJc w:val="left"/>
      <w:pPr>
        <w:tabs>
          <w:tab w:val="num" w:pos="5682"/>
        </w:tabs>
        <w:ind w:left="5682" w:hanging="360"/>
      </w:pPr>
    </w:lvl>
    <w:lvl w:ilvl="8" w:tplc="0415001B" w:tentative="1">
      <w:start w:val="1"/>
      <w:numFmt w:val="lowerRoman"/>
      <w:lvlText w:val="%9."/>
      <w:lvlJc w:val="right"/>
      <w:pPr>
        <w:tabs>
          <w:tab w:val="num" w:pos="6402"/>
        </w:tabs>
        <w:ind w:left="6402" w:hanging="180"/>
      </w:pPr>
    </w:lvl>
  </w:abstractNum>
  <w:abstractNum w:abstractNumId="42" w15:restartNumberingAfterBreak="0">
    <w:nsid w:val="1D992CE1"/>
    <w:multiLevelType w:val="hybridMultilevel"/>
    <w:tmpl w:val="667E65F6"/>
    <w:lvl w:ilvl="0" w:tplc="70E20432">
      <w:start w:val="20"/>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1EE60520"/>
    <w:multiLevelType w:val="multilevel"/>
    <w:tmpl w:val="394C6EEC"/>
    <w:name w:val="WW8Num212"/>
    <w:lvl w:ilvl="0">
      <w:start w:val="1"/>
      <w:numFmt w:val="decimal"/>
      <w:lvlText w:val="%1."/>
      <w:lvlJc w:val="left"/>
      <w:pPr>
        <w:tabs>
          <w:tab w:val="num" w:pos="360"/>
        </w:tabs>
        <w:ind w:left="360" w:hanging="360"/>
      </w:pPr>
      <w:rPr>
        <w:b/>
        <w:i w:val="0"/>
      </w:rPr>
    </w:lvl>
    <w:lvl w:ilvl="1">
      <w:start w:val="1"/>
      <w:numFmt w:val="lowerLetter"/>
      <w:lvlText w:val="%2."/>
      <w:lvlJc w:val="left"/>
      <w:pPr>
        <w:tabs>
          <w:tab w:val="num" w:pos="1534"/>
        </w:tabs>
        <w:ind w:left="1534" w:hanging="454"/>
      </w:pPr>
    </w:lvl>
    <w:lvl w:ilvl="2">
      <w:start w:val="1"/>
      <w:numFmt w:val="decimal"/>
      <w:lvlText w:val="%3)"/>
      <w:lvlJc w:val="left"/>
      <w:pPr>
        <w:tabs>
          <w:tab w:val="num" w:pos="360"/>
        </w:tabs>
        <w:ind w:left="360" w:hanging="360"/>
      </w:pPr>
      <w:rPr>
        <w:rFonts w:hint="default"/>
      </w:rPr>
    </w:lvl>
    <w:lvl w:ilvl="3">
      <w:numFmt w:val="bullet"/>
      <w:lvlText w:val="-"/>
      <w:lvlJc w:val="left"/>
      <w:pPr>
        <w:tabs>
          <w:tab w:val="num" w:pos="2880"/>
        </w:tabs>
        <w:ind w:left="2880" w:hanging="360"/>
      </w:pPr>
      <w:rPr>
        <w:rFonts w:ascii="Times New Roman" w:hAnsi="Times New Roman" w:cs="Times New Roman"/>
      </w:rPr>
    </w:lvl>
    <w:lvl w:ilvl="4">
      <w:start w:val="1"/>
      <w:numFmt w:val="bullet"/>
      <w:lvlText w:val="§"/>
      <w:lvlJc w:val="left"/>
      <w:pPr>
        <w:tabs>
          <w:tab w:val="num" w:pos="3600"/>
        </w:tabs>
        <w:ind w:left="3600" w:hanging="360"/>
      </w:pPr>
      <w:rPr>
        <w:rFonts w:ascii="Wingdings" w:hAnsi="Wingdings"/>
      </w:rPr>
    </w:lvl>
    <w:lvl w:ilvl="5">
      <w:start w:val="1"/>
      <w:numFmt w:val="decimal"/>
      <w:lvlText w:val="%6)"/>
      <w:lvlJc w:val="left"/>
      <w:pPr>
        <w:tabs>
          <w:tab w:val="num" w:pos="4500"/>
        </w:tabs>
        <w:ind w:left="4500" w:hanging="360"/>
      </w:pPr>
      <w:rPr>
        <w:b w:val="0"/>
        <w:i w:val="0"/>
        <w:sz w:val="22"/>
        <w:szCs w:val="22"/>
      </w:rPr>
    </w:lvl>
    <w:lvl w:ilvl="6">
      <w:start w:val="1"/>
      <w:numFmt w:val="bullet"/>
      <w:lvlText w:val="-"/>
      <w:lvlJc w:val="left"/>
      <w:pPr>
        <w:tabs>
          <w:tab w:val="num" w:pos="5040"/>
        </w:tabs>
        <w:ind w:left="5040" w:hanging="360"/>
      </w:pPr>
      <w:rPr>
        <w:rFonts w:ascii="Symbol" w:hAnsi="Symbol"/>
        <w:b w:val="0"/>
        <w:i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1F541899"/>
    <w:multiLevelType w:val="hybridMultilevel"/>
    <w:tmpl w:val="02BEAA2A"/>
    <w:lvl w:ilvl="0" w:tplc="A63E498C">
      <w:start w:val="1"/>
      <w:numFmt w:val="decimal"/>
      <w:lvlText w:val="%1."/>
      <w:lvlJc w:val="left"/>
      <w:pPr>
        <w:ind w:left="360" w:hanging="360"/>
      </w:pPr>
      <w:rPr>
        <w:rFonts w:hint="default"/>
        <w:b w:val="0"/>
        <w:i w:val="0"/>
        <w:sz w:val="20"/>
        <w:szCs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21E7553A"/>
    <w:multiLevelType w:val="hybridMultilevel"/>
    <w:tmpl w:val="99D65214"/>
    <w:lvl w:ilvl="0" w:tplc="24A4EFFA">
      <w:start w:val="1"/>
      <w:numFmt w:val="decimal"/>
      <w:lvlText w:val="%1."/>
      <w:lvlJc w:val="left"/>
      <w:pPr>
        <w:ind w:left="360" w:hanging="360"/>
      </w:pPr>
      <w:rPr>
        <w:rFonts w:cs="Tahoma"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222A573A"/>
    <w:multiLevelType w:val="multilevel"/>
    <w:tmpl w:val="8BB2A184"/>
    <w:lvl w:ilvl="0">
      <w:start w:val="1"/>
      <w:numFmt w:val="decimal"/>
      <w:lvlText w:val="%1"/>
      <w:lvlJc w:val="left"/>
      <w:pPr>
        <w:ind w:left="405" w:hanging="405"/>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2727321E"/>
    <w:multiLevelType w:val="hybridMultilevel"/>
    <w:tmpl w:val="CAC8EF3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7AB0DEC"/>
    <w:multiLevelType w:val="hybridMultilevel"/>
    <w:tmpl w:val="8BDC14D4"/>
    <w:lvl w:ilvl="0" w:tplc="BD341DDC">
      <w:start w:val="1"/>
      <w:numFmt w:val="decimal"/>
      <w:lvlText w:val="%1."/>
      <w:lvlJc w:val="left"/>
      <w:pPr>
        <w:tabs>
          <w:tab w:val="num" w:pos="1980"/>
        </w:tabs>
        <w:ind w:left="19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94446A7"/>
    <w:multiLevelType w:val="hybridMultilevel"/>
    <w:tmpl w:val="80CEEAAE"/>
    <w:name w:val="WW8Num2632"/>
    <w:lvl w:ilvl="0" w:tplc="838C21DC">
      <w:start w:val="4"/>
      <w:numFmt w:val="decimal"/>
      <w:lvlText w:val="%1)"/>
      <w:lvlJc w:val="left"/>
      <w:pPr>
        <w:tabs>
          <w:tab w:val="num" w:pos="1068"/>
        </w:tabs>
        <w:ind w:left="106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29FE4333"/>
    <w:multiLevelType w:val="multilevel"/>
    <w:tmpl w:val="21E0F16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1" w15:restartNumberingAfterBreak="0">
    <w:nsid w:val="2B6335B7"/>
    <w:multiLevelType w:val="hybridMultilevel"/>
    <w:tmpl w:val="4446BD92"/>
    <w:lvl w:ilvl="0" w:tplc="545A61F4">
      <w:start w:val="1"/>
      <w:numFmt w:val="lowerRoman"/>
      <w:pStyle w:val="Listanumerowana"/>
      <w:lvlText w:val="%1."/>
      <w:lvlJc w:val="right"/>
      <w:pPr>
        <w:tabs>
          <w:tab w:val="num" w:pos="1531"/>
        </w:tabs>
        <w:ind w:left="1531" w:hanging="113"/>
      </w:pPr>
      <w:rPr>
        <w:rFonts w:hint="default"/>
      </w:rPr>
    </w:lvl>
    <w:lvl w:ilvl="1" w:tplc="3CCE0474">
      <w:numFmt w:val="bullet"/>
      <w:lvlText w:val="-"/>
      <w:lvlJc w:val="left"/>
      <w:pPr>
        <w:tabs>
          <w:tab w:val="num" w:pos="2378"/>
        </w:tabs>
        <w:ind w:left="2378" w:hanging="360"/>
      </w:pPr>
      <w:rPr>
        <w:rFonts w:ascii="Times New Roman" w:eastAsia="Times New Roman" w:hAnsi="Times New Roman" w:cs="Times New Roman" w:hint="default"/>
      </w:rPr>
    </w:lvl>
    <w:lvl w:ilvl="2" w:tplc="2926DF40">
      <w:start w:val="1"/>
      <w:numFmt w:val="decimal"/>
      <w:lvlText w:val="%3."/>
      <w:lvlJc w:val="left"/>
      <w:pPr>
        <w:tabs>
          <w:tab w:val="num" w:pos="3338"/>
        </w:tabs>
        <w:ind w:left="3338" w:hanging="420"/>
      </w:pPr>
      <w:rPr>
        <w:rFonts w:hint="default"/>
        <w:b w:val="0"/>
        <w:u w:val="none"/>
      </w:rPr>
    </w:lvl>
    <w:lvl w:ilvl="3" w:tplc="0415000F" w:tentative="1">
      <w:start w:val="1"/>
      <w:numFmt w:val="decimal"/>
      <w:lvlText w:val="%4."/>
      <w:lvlJc w:val="left"/>
      <w:pPr>
        <w:tabs>
          <w:tab w:val="num" w:pos="3818"/>
        </w:tabs>
        <w:ind w:left="3818" w:hanging="360"/>
      </w:pPr>
    </w:lvl>
    <w:lvl w:ilvl="4" w:tplc="04150019" w:tentative="1">
      <w:start w:val="1"/>
      <w:numFmt w:val="lowerLetter"/>
      <w:lvlText w:val="%5."/>
      <w:lvlJc w:val="left"/>
      <w:pPr>
        <w:tabs>
          <w:tab w:val="num" w:pos="4538"/>
        </w:tabs>
        <w:ind w:left="4538" w:hanging="360"/>
      </w:pPr>
    </w:lvl>
    <w:lvl w:ilvl="5" w:tplc="0415001B" w:tentative="1">
      <w:start w:val="1"/>
      <w:numFmt w:val="lowerRoman"/>
      <w:lvlText w:val="%6."/>
      <w:lvlJc w:val="right"/>
      <w:pPr>
        <w:tabs>
          <w:tab w:val="num" w:pos="5258"/>
        </w:tabs>
        <w:ind w:left="5258" w:hanging="180"/>
      </w:pPr>
    </w:lvl>
    <w:lvl w:ilvl="6" w:tplc="0415000F" w:tentative="1">
      <w:start w:val="1"/>
      <w:numFmt w:val="decimal"/>
      <w:lvlText w:val="%7."/>
      <w:lvlJc w:val="left"/>
      <w:pPr>
        <w:tabs>
          <w:tab w:val="num" w:pos="5978"/>
        </w:tabs>
        <w:ind w:left="5978" w:hanging="360"/>
      </w:pPr>
    </w:lvl>
    <w:lvl w:ilvl="7" w:tplc="04150019" w:tentative="1">
      <w:start w:val="1"/>
      <w:numFmt w:val="lowerLetter"/>
      <w:lvlText w:val="%8."/>
      <w:lvlJc w:val="left"/>
      <w:pPr>
        <w:tabs>
          <w:tab w:val="num" w:pos="6698"/>
        </w:tabs>
        <w:ind w:left="6698" w:hanging="360"/>
      </w:pPr>
    </w:lvl>
    <w:lvl w:ilvl="8" w:tplc="0415001B" w:tentative="1">
      <w:start w:val="1"/>
      <w:numFmt w:val="lowerRoman"/>
      <w:lvlText w:val="%9."/>
      <w:lvlJc w:val="right"/>
      <w:pPr>
        <w:tabs>
          <w:tab w:val="num" w:pos="7418"/>
        </w:tabs>
        <w:ind w:left="7418" w:hanging="180"/>
      </w:pPr>
    </w:lvl>
  </w:abstractNum>
  <w:abstractNum w:abstractNumId="52" w15:restartNumberingAfterBreak="0">
    <w:nsid w:val="2E8309AC"/>
    <w:multiLevelType w:val="hybridMultilevel"/>
    <w:tmpl w:val="96EC706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31972355"/>
    <w:multiLevelType w:val="hybridMultilevel"/>
    <w:tmpl w:val="B5669394"/>
    <w:lvl w:ilvl="0" w:tplc="35AC666A">
      <w:start w:val="1"/>
      <w:numFmt w:val="lowerLetter"/>
      <w:lvlText w:val="%1)"/>
      <w:lvlJc w:val="left"/>
      <w:pPr>
        <w:ind w:left="717" w:hanging="360"/>
      </w:pPr>
      <w:rPr>
        <w:rFonts w:hint="default"/>
        <w:b w:val="0"/>
        <w:vertAlign w:val="baseline"/>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4" w15:restartNumberingAfterBreak="0">
    <w:nsid w:val="353270A3"/>
    <w:multiLevelType w:val="hybridMultilevel"/>
    <w:tmpl w:val="4CF234F4"/>
    <w:lvl w:ilvl="0" w:tplc="BDA61568">
      <w:start w:val="1"/>
      <w:numFmt w:val="lowerLetter"/>
      <w:lvlText w:val="%1)"/>
      <w:lvlJc w:val="left"/>
      <w:pPr>
        <w:ind w:left="717" w:hanging="360"/>
      </w:pPr>
      <w:rPr>
        <w:rFonts w:ascii="Verdana" w:hAnsi="Verdana" w:cs="Tahoma" w:hint="default"/>
        <w:b w:val="0"/>
        <w:sz w:val="20"/>
        <w:szCs w:val="20"/>
        <w:vertAlign w:val="baseline"/>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5" w15:restartNumberingAfterBreak="0">
    <w:nsid w:val="36176160"/>
    <w:multiLevelType w:val="hybridMultilevel"/>
    <w:tmpl w:val="EB20E82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7382B76"/>
    <w:multiLevelType w:val="hybridMultilevel"/>
    <w:tmpl w:val="9970F184"/>
    <w:lvl w:ilvl="0" w:tplc="9140D554">
      <w:start w:val="1"/>
      <w:numFmt w:val="decimal"/>
      <w:lvlText w:val="%1."/>
      <w:lvlJc w:val="left"/>
      <w:pPr>
        <w:ind w:left="340" w:hanging="3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79E7745"/>
    <w:multiLevelType w:val="hybridMultilevel"/>
    <w:tmpl w:val="AA40E656"/>
    <w:lvl w:ilvl="0" w:tplc="6E0C31E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94256AB"/>
    <w:multiLevelType w:val="hybridMultilevel"/>
    <w:tmpl w:val="03E82CF2"/>
    <w:name w:val="WW8Num2633"/>
    <w:lvl w:ilvl="0" w:tplc="4C6A0E68">
      <w:start w:val="1"/>
      <w:numFmt w:val="bullet"/>
      <w:lvlText w:val=""/>
      <w:lvlJc w:val="left"/>
      <w:pPr>
        <w:tabs>
          <w:tab w:val="num" w:pos="2149"/>
        </w:tabs>
        <w:ind w:left="2149" w:hanging="360"/>
      </w:pPr>
      <w:rPr>
        <w:rFonts w:ascii="Symbol" w:hAnsi="Symbol" w:hint="default"/>
      </w:rPr>
    </w:lvl>
    <w:lvl w:ilvl="1" w:tplc="663A46B4">
      <w:start w:val="1"/>
      <w:numFmt w:val="decimal"/>
      <w:lvlText w:val="%2."/>
      <w:lvlJc w:val="left"/>
      <w:pPr>
        <w:tabs>
          <w:tab w:val="num" w:pos="1789"/>
        </w:tabs>
        <w:ind w:left="1789" w:hanging="360"/>
      </w:pPr>
      <w:rPr>
        <w:rFonts w:hint="default"/>
      </w:rPr>
    </w:lvl>
    <w:lvl w:ilvl="2" w:tplc="04150005" w:tentative="1">
      <w:start w:val="1"/>
      <w:numFmt w:val="bullet"/>
      <w:lvlText w:val=""/>
      <w:lvlJc w:val="left"/>
      <w:pPr>
        <w:tabs>
          <w:tab w:val="num" w:pos="2509"/>
        </w:tabs>
        <w:ind w:left="2509" w:hanging="360"/>
      </w:pPr>
      <w:rPr>
        <w:rFonts w:ascii="Wingdings" w:hAnsi="Wingdings" w:hint="default"/>
      </w:rPr>
    </w:lvl>
    <w:lvl w:ilvl="3" w:tplc="04150001" w:tentative="1">
      <w:start w:val="1"/>
      <w:numFmt w:val="bullet"/>
      <w:lvlText w:val=""/>
      <w:lvlJc w:val="left"/>
      <w:pPr>
        <w:tabs>
          <w:tab w:val="num" w:pos="3229"/>
        </w:tabs>
        <w:ind w:left="3229" w:hanging="360"/>
      </w:pPr>
      <w:rPr>
        <w:rFonts w:ascii="Symbol" w:hAnsi="Symbol" w:hint="default"/>
      </w:rPr>
    </w:lvl>
    <w:lvl w:ilvl="4" w:tplc="04150003" w:tentative="1">
      <w:start w:val="1"/>
      <w:numFmt w:val="bullet"/>
      <w:lvlText w:val="o"/>
      <w:lvlJc w:val="left"/>
      <w:pPr>
        <w:tabs>
          <w:tab w:val="num" w:pos="3949"/>
        </w:tabs>
        <w:ind w:left="3949" w:hanging="360"/>
      </w:pPr>
      <w:rPr>
        <w:rFonts w:ascii="Courier New" w:hAnsi="Courier New" w:cs="Courier New" w:hint="default"/>
      </w:rPr>
    </w:lvl>
    <w:lvl w:ilvl="5" w:tplc="04150005" w:tentative="1">
      <w:start w:val="1"/>
      <w:numFmt w:val="bullet"/>
      <w:lvlText w:val=""/>
      <w:lvlJc w:val="left"/>
      <w:pPr>
        <w:tabs>
          <w:tab w:val="num" w:pos="4669"/>
        </w:tabs>
        <w:ind w:left="4669" w:hanging="360"/>
      </w:pPr>
      <w:rPr>
        <w:rFonts w:ascii="Wingdings" w:hAnsi="Wingdings" w:hint="default"/>
      </w:rPr>
    </w:lvl>
    <w:lvl w:ilvl="6" w:tplc="04150001" w:tentative="1">
      <w:start w:val="1"/>
      <w:numFmt w:val="bullet"/>
      <w:lvlText w:val=""/>
      <w:lvlJc w:val="left"/>
      <w:pPr>
        <w:tabs>
          <w:tab w:val="num" w:pos="5389"/>
        </w:tabs>
        <w:ind w:left="5389" w:hanging="360"/>
      </w:pPr>
      <w:rPr>
        <w:rFonts w:ascii="Symbol" w:hAnsi="Symbol" w:hint="default"/>
      </w:rPr>
    </w:lvl>
    <w:lvl w:ilvl="7" w:tplc="04150003" w:tentative="1">
      <w:start w:val="1"/>
      <w:numFmt w:val="bullet"/>
      <w:lvlText w:val="o"/>
      <w:lvlJc w:val="left"/>
      <w:pPr>
        <w:tabs>
          <w:tab w:val="num" w:pos="6109"/>
        </w:tabs>
        <w:ind w:left="6109" w:hanging="360"/>
      </w:pPr>
      <w:rPr>
        <w:rFonts w:ascii="Courier New" w:hAnsi="Courier New" w:cs="Courier New" w:hint="default"/>
      </w:rPr>
    </w:lvl>
    <w:lvl w:ilvl="8" w:tplc="04150005" w:tentative="1">
      <w:start w:val="1"/>
      <w:numFmt w:val="bullet"/>
      <w:lvlText w:val=""/>
      <w:lvlJc w:val="left"/>
      <w:pPr>
        <w:tabs>
          <w:tab w:val="num" w:pos="6829"/>
        </w:tabs>
        <w:ind w:left="6829" w:hanging="360"/>
      </w:pPr>
      <w:rPr>
        <w:rFonts w:ascii="Wingdings" w:hAnsi="Wingdings" w:hint="default"/>
      </w:rPr>
    </w:lvl>
  </w:abstractNum>
  <w:abstractNum w:abstractNumId="59" w15:restartNumberingAfterBreak="0">
    <w:nsid w:val="3C5D07DF"/>
    <w:multiLevelType w:val="hybridMultilevel"/>
    <w:tmpl w:val="830AA9BA"/>
    <w:lvl w:ilvl="0" w:tplc="B03EAAF6">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DB8716F"/>
    <w:multiLevelType w:val="hybridMultilevel"/>
    <w:tmpl w:val="A60C9BB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A58662C"/>
    <w:multiLevelType w:val="hybridMultilevel"/>
    <w:tmpl w:val="358A45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F6B7516"/>
    <w:multiLevelType w:val="hybridMultilevel"/>
    <w:tmpl w:val="FA60DFFC"/>
    <w:lvl w:ilvl="0" w:tplc="48D8F5B0">
      <w:numFmt w:val="bullet"/>
      <w:lvlText w:val="-"/>
      <w:lvlJc w:val="left"/>
      <w:pPr>
        <w:tabs>
          <w:tab w:val="num" w:pos="360"/>
        </w:tabs>
        <w:ind w:left="360" w:hanging="360"/>
      </w:pPr>
      <w:rPr>
        <w:rFonts w:ascii="Times New Roman" w:eastAsia="Times New Roman" w:hAnsi="Times New Roman" w:cs="Times New Roman" w:hint="default"/>
      </w:rPr>
    </w:lvl>
    <w:lvl w:ilvl="1" w:tplc="04150009">
      <w:start w:val="1"/>
      <w:numFmt w:val="bullet"/>
      <w:lvlText w:val=""/>
      <w:lvlJc w:val="left"/>
      <w:pPr>
        <w:tabs>
          <w:tab w:val="num" w:pos="1080"/>
        </w:tabs>
        <w:ind w:left="1080" w:hanging="360"/>
      </w:pPr>
      <w:rPr>
        <w:rFonts w:ascii="Wingdings" w:hAnsi="Wingdings" w:hint="default"/>
      </w:rPr>
    </w:lvl>
    <w:lvl w:ilvl="2" w:tplc="BD341DDC">
      <w:start w:val="1"/>
      <w:numFmt w:val="decimal"/>
      <w:lvlText w:val="%3."/>
      <w:lvlJc w:val="left"/>
      <w:pPr>
        <w:tabs>
          <w:tab w:val="num" w:pos="1980"/>
        </w:tabs>
        <w:ind w:left="1980" w:hanging="360"/>
      </w:pPr>
      <w:rPr>
        <w:rFonts w:hint="default"/>
      </w:rPr>
    </w:lvl>
    <w:lvl w:ilvl="3" w:tplc="BD341DDC">
      <w:start w:val="1"/>
      <w:numFmt w:val="decimal"/>
      <w:lvlText w:val="%4."/>
      <w:lvlJc w:val="left"/>
      <w:pPr>
        <w:tabs>
          <w:tab w:val="num" w:pos="2520"/>
        </w:tabs>
        <w:ind w:left="2520" w:hanging="360"/>
      </w:pPr>
      <w:rPr>
        <w:rFonts w:hint="default"/>
      </w:rPr>
    </w:lvl>
    <w:lvl w:ilvl="4" w:tplc="4266C112">
      <w:start w:val="4"/>
      <w:numFmt w:val="upperLetter"/>
      <w:lvlText w:val="%5."/>
      <w:lvlJc w:val="left"/>
      <w:pPr>
        <w:tabs>
          <w:tab w:val="num" w:pos="3240"/>
        </w:tabs>
        <w:ind w:left="3240" w:hanging="360"/>
      </w:pPr>
      <w:rPr>
        <w:rFonts w:hint="default"/>
      </w:r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3" w15:restartNumberingAfterBreak="0">
    <w:nsid w:val="5B6A3F69"/>
    <w:multiLevelType w:val="hybridMultilevel"/>
    <w:tmpl w:val="E2626018"/>
    <w:lvl w:ilvl="0" w:tplc="A546EC1A">
      <w:start w:val="1"/>
      <w:numFmt w:val="decimal"/>
      <w:lvlText w:val="%1."/>
      <w:lvlJc w:val="left"/>
      <w:pPr>
        <w:tabs>
          <w:tab w:val="num" w:pos="360"/>
        </w:tabs>
        <w:ind w:left="360" w:hanging="360"/>
      </w:pPr>
      <w:rPr>
        <w:rFonts w:ascii="Verdana" w:hAnsi="Verdana" w:hint="default"/>
        <w:b w:val="0"/>
        <w:i w:val="0"/>
        <w:sz w:val="20"/>
      </w:rPr>
    </w:lvl>
    <w:lvl w:ilvl="1" w:tplc="04150019" w:tentative="1">
      <w:start w:val="1"/>
      <w:numFmt w:val="lowerLetter"/>
      <w:lvlText w:val="%2."/>
      <w:lvlJc w:val="left"/>
      <w:pPr>
        <w:tabs>
          <w:tab w:val="num" w:pos="405"/>
        </w:tabs>
        <w:ind w:left="405" w:hanging="360"/>
      </w:pPr>
    </w:lvl>
    <w:lvl w:ilvl="2" w:tplc="0415001B" w:tentative="1">
      <w:start w:val="1"/>
      <w:numFmt w:val="lowerRoman"/>
      <w:lvlText w:val="%3."/>
      <w:lvlJc w:val="right"/>
      <w:pPr>
        <w:tabs>
          <w:tab w:val="num" w:pos="1125"/>
        </w:tabs>
        <w:ind w:left="1125" w:hanging="180"/>
      </w:pPr>
    </w:lvl>
    <w:lvl w:ilvl="3" w:tplc="0415000F" w:tentative="1">
      <w:start w:val="1"/>
      <w:numFmt w:val="decimal"/>
      <w:lvlText w:val="%4."/>
      <w:lvlJc w:val="left"/>
      <w:pPr>
        <w:tabs>
          <w:tab w:val="num" w:pos="1845"/>
        </w:tabs>
        <w:ind w:left="1845" w:hanging="360"/>
      </w:pPr>
    </w:lvl>
    <w:lvl w:ilvl="4" w:tplc="04150019">
      <w:start w:val="1"/>
      <w:numFmt w:val="lowerLetter"/>
      <w:lvlText w:val="%5."/>
      <w:lvlJc w:val="left"/>
      <w:pPr>
        <w:tabs>
          <w:tab w:val="num" w:pos="2565"/>
        </w:tabs>
        <w:ind w:left="2565" w:hanging="360"/>
      </w:pPr>
    </w:lvl>
    <w:lvl w:ilvl="5" w:tplc="0415001B" w:tentative="1">
      <w:start w:val="1"/>
      <w:numFmt w:val="lowerRoman"/>
      <w:lvlText w:val="%6."/>
      <w:lvlJc w:val="right"/>
      <w:pPr>
        <w:tabs>
          <w:tab w:val="num" w:pos="3285"/>
        </w:tabs>
        <w:ind w:left="3285" w:hanging="180"/>
      </w:pPr>
    </w:lvl>
    <w:lvl w:ilvl="6" w:tplc="0415000F">
      <w:start w:val="1"/>
      <w:numFmt w:val="decimal"/>
      <w:lvlText w:val="%7."/>
      <w:lvlJc w:val="left"/>
      <w:pPr>
        <w:tabs>
          <w:tab w:val="num" w:pos="4005"/>
        </w:tabs>
        <w:ind w:left="4005" w:hanging="360"/>
      </w:pPr>
    </w:lvl>
    <w:lvl w:ilvl="7" w:tplc="04150019" w:tentative="1">
      <w:start w:val="1"/>
      <w:numFmt w:val="lowerLetter"/>
      <w:lvlText w:val="%8."/>
      <w:lvlJc w:val="left"/>
      <w:pPr>
        <w:tabs>
          <w:tab w:val="num" w:pos="4725"/>
        </w:tabs>
        <w:ind w:left="4725" w:hanging="360"/>
      </w:pPr>
    </w:lvl>
    <w:lvl w:ilvl="8" w:tplc="0415001B" w:tentative="1">
      <w:start w:val="1"/>
      <w:numFmt w:val="lowerRoman"/>
      <w:lvlText w:val="%9."/>
      <w:lvlJc w:val="right"/>
      <w:pPr>
        <w:tabs>
          <w:tab w:val="num" w:pos="5445"/>
        </w:tabs>
        <w:ind w:left="5445" w:hanging="180"/>
      </w:pPr>
    </w:lvl>
  </w:abstractNum>
  <w:abstractNum w:abstractNumId="64" w15:restartNumberingAfterBreak="0">
    <w:nsid w:val="5C863FDF"/>
    <w:multiLevelType w:val="hybridMultilevel"/>
    <w:tmpl w:val="6BE0F8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11248EB"/>
    <w:multiLevelType w:val="hybridMultilevel"/>
    <w:tmpl w:val="4362613C"/>
    <w:name w:val="WW8Num2636"/>
    <w:lvl w:ilvl="0" w:tplc="505C3542">
      <w:start w:val="1"/>
      <w:numFmt w:val="lowerLetter"/>
      <w:lvlText w:val="%1)"/>
      <w:lvlJc w:val="left"/>
      <w:pPr>
        <w:tabs>
          <w:tab w:val="num" w:pos="1440"/>
        </w:tabs>
        <w:ind w:left="1440" w:hanging="360"/>
      </w:pPr>
      <w:rPr>
        <w:rFonts w:hint="default"/>
        <w:b w:val="0"/>
      </w:rPr>
    </w:lvl>
    <w:lvl w:ilvl="1" w:tplc="04150019" w:tentative="1">
      <w:start w:val="1"/>
      <w:numFmt w:val="lowerLetter"/>
      <w:lvlText w:val="%2."/>
      <w:lvlJc w:val="left"/>
      <w:pPr>
        <w:tabs>
          <w:tab w:val="num" w:pos="1440"/>
        </w:tabs>
        <w:ind w:left="1440" w:hanging="360"/>
      </w:pPr>
    </w:lvl>
    <w:lvl w:ilvl="2" w:tplc="4710C650">
      <w:start w:val="1"/>
      <w:numFmt w:val="lowerLetter"/>
      <w:lvlText w:val="%3)"/>
      <w:lvlJc w:val="right"/>
      <w:pPr>
        <w:tabs>
          <w:tab w:val="num" w:pos="2160"/>
        </w:tabs>
        <w:ind w:left="2160" w:hanging="180"/>
      </w:pPr>
      <w:rPr>
        <w:rFonts w:ascii="Times New Roman" w:eastAsia="Times New Roman" w:hAnsi="Times New Roman" w:cs="Times New Roman"/>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1">
      <w:start w:val="1"/>
      <w:numFmt w:val="decimal"/>
      <w:lvlText w:val="%6)"/>
      <w:lvlJc w:val="left"/>
      <w:pPr>
        <w:tabs>
          <w:tab w:val="num" w:pos="4500"/>
        </w:tabs>
        <w:ind w:left="4500" w:hanging="360"/>
      </w:pPr>
      <w:rPr>
        <w:rFonts w:hint="default"/>
        <w:b w:val="0"/>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6" w15:restartNumberingAfterBreak="0">
    <w:nsid w:val="62C61546"/>
    <w:multiLevelType w:val="hybridMultilevel"/>
    <w:tmpl w:val="B7A4BB16"/>
    <w:lvl w:ilvl="0" w:tplc="04150017">
      <w:start w:val="1"/>
      <w:numFmt w:val="lowerLetter"/>
      <w:lvlText w:val="%1)"/>
      <w:lvlJc w:val="left"/>
      <w:pPr>
        <w:tabs>
          <w:tab w:val="num" w:pos="1395"/>
        </w:tabs>
        <w:ind w:left="1395" w:hanging="360"/>
      </w:pPr>
      <w:rPr>
        <w:rFonts w:hint="default"/>
        <w:b w:val="0"/>
        <w:i w:val="0"/>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7" w15:restartNumberingAfterBreak="0">
    <w:nsid w:val="65C04368"/>
    <w:multiLevelType w:val="hybridMultilevel"/>
    <w:tmpl w:val="CAC8EF32"/>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62C6E1B"/>
    <w:multiLevelType w:val="hybridMultilevel"/>
    <w:tmpl w:val="8CFAE56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9" w15:restartNumberingAfterBreak="0">
    <w:nsid w:val="672C55AD"/>
    <w:multiLevelType w:val="hybridMultilevel"/>
    <w:tmpl w:val="358A45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87806FC"/>
    <w:multiLevelType w:val="hybridMultilevel"/>
    <w:tmpl w:val="80F4AFDC"/>
    <w:lvl w:ilvl="0" w:tplc="0AE2C458">
      <w:start w:val="1"/>
      <w:numFmt w:val="decimal"/>
      <w:pStyle w:val="Listapunktowana3"/>
      <w:lvlText w:val="%1)"/>
      <w:lvlJc w:val="left"/>
      <w:pPr>
        <w:tabs>
          <w:tab w:val="num" w:pos="1440"/>
        </w:tabs>
        <w:ind w:left="1420" w:hanging="340"/>
      </w:pPr>
      <w:rPr>
        <w:rFonts w:ascii="Verdana" w:hAnsi="Verdana" w:cs="Times New Roman" w:hint="default"/>
        <w:b w:val="0"/>
        <w:i w:val="0"/>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1" w15:restartNumberingAfterBreak="0">
    <w:nsid w:val="6C610145"/>
    <w:multiLevelType w:val="singleLevel"/>
    <w:tmpl w:val="A6F6AB64"/>
    <w:lvl w:ilvl="0">
      <w:numFmt w:val="bullet"/>
      <w:lvlText w:val="-"/>
      <w:lvlJc w:val="left"/>
      <w:pPr>
        <w:tabs>
          <w:tab w:val="num" w:pos="360"/>
        </w:tabs>
        <w:ind w:left="360" w:hanging="360"/>
      </w:pPr>
      <w:rPr>
        <w:rFonts w:hint="default"/>
      </w:rPr>
    </w:lvl>
  </w:abstractNum>
  <w:abstractNum w:abstractNumId="72" w15:restartNumberingAfterBreak="0">
    <w:nsid w:val="6C99725C"/>
    <w:multiLevelType w:val="hybridMultilevel"/>
    <w:tmpl w:val="51DCB414"/>
    <w:lvl w:ilvl="0" w:tplc="894253A4">
      <w:start w:val="1"/>
      <w:numFmt w:val="decimal"/>
      <w:lvlText w:val="%1."/>
      <w:lvlJc w:val="left"/>
      <w:pPr>
        <w:ind w:left="2771" w:hanging="360"/>
      </w:pPr>
      <w:rPr>
        <w:b w:val="0"/>
        <w:i w:val="0"/>
        <w:sz w:val="22"/>
        <w:szCs w:val="22"/>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3" w15:restartNumberingAfterBreak="0">
    <w:nsid w:val="715F1122"/>
    <w:multiLevelType w:val="hybridMultilevel"/>
    <w:tmpl w:val="774C02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877394E"/>
    <w:multiLevelType w:val="hybridMultilevel"/>
    <w:tmpl w:val="2D7EA5FE"/>
    <w:lvl w:ilvl="0" w:tplc="7096A64C">
      <w:start w:val="1"/>
      <w:numFmt w:val="decimal"/>
      <w:lvlText w:val="%1)"/>
      <w:lvlJc w:val="left"/>
      <w:pPr>
        <w:ind w:left="371" w:hanging="360"/>
      </w:pPr>
      <w:rPr>
        <w:rFonts w:hint="default"/>
        <w:b w:val="0"/>
      </w:rPr>
    </w:lvl>
    <w:lvl w:ilvl="1" w:tplc="04150019" w:tentative="1">
      <w:start w:val="1"/>
      <w:numFmt w:val="lowerLetter"/>
      <w:lvlText w:val="%2."/>
      <w:lvlJc w:val="left"/>
      <w:pPr>
        <w:ind w:left="1091" w:hanging="360"/>
      </w:pPr>
    </w:lvl>
    <w:lvl w:ilvl="2" w:tplc="0415001B" w:tentative="1">
      <w:start w:val="1"/>
      <w:numFmt w:val="lowerRoman"/>
      <w:lvlText w:val="%3."/>
      <w:lvlJc w:val="right"/>
      <w:pPr>
        <w:ind w:left="1811" w:hanging="180"/>
      </w:pPr>
    </w:lvl>
    <w:lvl w:ilvl="3" w:tplc="0415000F" w:tentative="1">
      <w:start w:val="1"/>
      <w:numFmt w:val="decimal"/>
      <w:lvlText w:val="%4."/>
      <w:lvlJc w:val="left"/>
      <w:pPr>
        <w:ind w:left="2531" w:hanging="360"/>
      </w:pPr>
    </w:lvl>
    <w:lvl w:ilvl="4" w:tplc="04150019" w:tentative="1">
      <w:start w:val="1"/>
      <w:numFmt w:val="lowerLetter"/>
      <w:lvlText w:val="%5."/>
      <w:lvlJc w:val="left"/>
      <w:pPr>
        <w:ind w:left="3251" w:hanging="360"/>
      </w:pPr>
    </w:lvl>
    <w:lvl w:ilvl="5" w:tplc="0415001B" w:tentative="1">
      <w:start w:val="1"/>
      <w:numFmt w:val="lowerRoman"/>
      <w:lvlText w:val="%6."/>
      <w:lvlJc w:val="right"/>
      <w:pPr>
        <w:ind w:left="3971" w:hanging="180"/>
      </w:pPr>
    </w:lvl>
    <w:lvl w:ilvl="6" w:tplc="0415000F" w:tentative="1">
      <w:start w:val="1"/>
      <w:numFmt w:val="decimal"/>
      <w:lvlText w:val="%7."/>
      <w:lvlJc w:val="left"/>
      <w:pPr>
        <w:ind w:left="4691" w:hanging="360"/>
      </w:pPr>
    </w:lvl>
    <w:lvl w:ilvl="7" w:tplc="04150019" w:tentative="1">
      <w:start w:val="1"/>
      <w:numFmt w:val="lowerLetter"/>
      <w:lvlText w:val="%8."/>
      <w:lvlJc w:val="left"/>
      <w:pPr>
        <w:ind w:left="5411" w:hanging="360"/>
      </w:pPr>
    </w:lvl>
    <w:lvl w:ilvl="8" w:tplc="0415001B" w:tentative="1">
      <w:start w:val="1"/>
      <w:numFmt w:val="lowerRoman"/>
      <w:lvlText w:val="%9."/>
      <w:lvlJc w:val="right"/>
      <w:pPr>
        <w:ind w:left="6131" w:hanging="180"/>
      </w:pPr>
    </w:lvl>
  </w:abstractNum>
  <w:abstractNum w:abstractNumId="75" w15:restartNumberingAfterBreak="0">
    <w:nsid w:val="7ABC5F2A"/>
    <w:multiLevelType w:val="hybridMultilevel"/>
    <w:tmpl w:val="CAC0A54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6" w15:restartNumberingAfterBreak="0">
    <w:nsid w:val="7C4E1017"/>
    <w:multiLevelType w:val="multilevel"/>
    <w:tmpl w:val="B1CC61C4"/>
    <w:lvl w:ilvl="0">
      <w:start w:val="1"/>
      <w:numFmt w:val="decimal"/>
      <w:lvlText w:val="%1."/>
      <w:lvlJc w:val="left"/>
      <w:pPr>
        <w:tabs>
          <w:tab w:val="num" w:pos="360"/>
        </w:tabs>
        <w:ind w:left="360" w:hanging="360"/>
      </w:pPr>
      <w:rPr>
        <w:rFonts w:hint="default"/>
        <w:b w:val="0"/>
        <w:i w:val="0"/>
      </w:rPr>
    </w:lvl>
    <w:lvl w:ilvl="1">
      <w:start w:val="1"/>
      <w:numFmt w:val="decimal"/>
      <w:lvlText w:val="%2)"/>
      <w:lvlJc w:val="left"/>
      <w:pPr>
        <w:tabs>
          <w:tab w:val="num" w:pos="792"/>
        </w:tabs>
        <w:ind w:left="792" w:hanging="432"/>
      </w:pPr>
      <w:rPr>
        <w:rFonts w:hint="default"/>
        <w:b w:val="0"/>
        <w:i w:val="0"/>
        <w:color w:val="auto"/>
      </w:rPr>
    </w:lvl>
    <w:lvl w:ilvl="2">
      <w:start w:val="1"/>
      <w:numFmt w:val="lowerLetter"/>
      <w:lvlText w:val="%3)"/>
      <w:lvlJc w:val="left"/>
      <w:pPr>
        <w:tabs>
          <w:tab w:val="num" w:pos="1224"/>
        </w:tabs>
        <w:ind w:left="1224" w:hanging="504"/>
      </w:pPr>
      <w:rPr>
        <w:rFonts w:hint="default"/>
        <w:b w:val="0"/>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7" w15:restartNumberingAfterBreak="0">
    <w:nsid w:val="7D6D0E37"/>
    <w:multiLevelType w:val="hybridMultilevel"/>
    <w:tmpl w:val="66B6D0A6"/>
    <w:lvl w:ilvl="0" w:tplc="04150017">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76929057">
    <w:abstractNumId w:val="32"/>
  </w:num>
  <w:num w:numId="2" w16cid:durableId="1042830560">
    <w:abstractNumId w:val="62"/>
  </w:num>
  <w:num w:numId="3" w16cid:durableId="1508448443">
    <w:abstractNumId w:val="51"/>
  </w:num>
  <w:num w:numId="4" w16cid:durableId="1815640169">
    <w:abstractNumId w:val="41"/>
  </w:num>
  <w:num w:numId="5" w16cid:durableId="726300371">
    <w:abstractNumId w:val="70"/>
  </w:num>
  <w:num w:numId="6" w16cid:durableId="1167594892">
    <w:abstractNumId w:val="63"/>
  </w:num>
  <w:num w:numId="7" w16cid:durableId="1052072411">
    <w:abstractNumId w:val="55"/>
  </w:num>
  <w:num w:numId="8" w16cid:durableId="1759718422">
    <w:abstractNumId w:val="34"/>
  </w:num>
  <w:num w:numId="9" w16cid:durableId="170529067">
    <w:abstractNumId w:val="77"/>
  </w:num>
  <w:num w:numId="10" w16cid:durableId="1286816172">
    <w:abstractNumId w:val="71"/>
  </w:num>
  <w:num w:numId="11" w16cid:durableId="402341255">
    <w:abstractNumId w:val="60"/>
  </w:num>
  <w:num w:numId="12" w16cid:durableId="758021310">
    <w:abstractNumId w:val="61"/>
  </w:num>
  <w:num w:numId="13" w16cid:durableId="1230728649">
    <w:abstractNumId w:val="58"/>
  </w:num>
  <w:num w:numId="14" w16cid:durableId="211427112">
    <w:abstractNumId w:val="38"/>
  </w:num>
  <w:num w:numId="15" w16cid:durableId="2114593701">
    <w:abstractNumId w:val="69"/>
  </w:num>
  <w:num w:numId="16" w16cid:durableId="571430255">
    <w:abstractNumId w:val="35"/>
  </w:num>
  <w:num w:numId="17" w16cid:durableId="981692275">
    <w:abstractNumId w:val="53"/>
  </w:num>
  <w:num w:numId="18" w16cid:durableId="1533491954">
    <w:abstractNumId w:val="46"/>
  </w:num>
  <w:num w:numId="19" w16cid:durableId="230696152">
    <w:abstractNumId w:val="67"/>
  </w:num>
  <w:num w:numId="20" w16cid:durableId="633216359">
    <w:abstractNumId w:val="47"/>
  </w:num>
  <w:num w:numId="21" w16cid:durableId="806898955">
    <w:abstractNumId w:val="44"/>
  </w:num>
  <w:num w:numId="22" w16cid:durableId="1963070138">
    <w:abstractNumId w:val="48"/>
  </w:num>
  <w:num w:numId="23" w16cid:durableId="191576497">
    <w:abstractNumId w:val="36"/>
  </w:num>
  <w:num w:numId="24" w16cid:durableId="1839036675">
    <w:abstractNumId w:val="76"/>
  </w:num>
  <w:num w:numId="25" w16cid:durableId="1033774923">
    <w:abstractNumId w:val="39"/>
  </w:num>
  <w:num w:numId="26" w16cid:durableId="403335211">
    <w:abstractNumId w:val="40"/>
  </w:num>
  <w:num w:numId="27" w16cid:durableId="68576470">
    <w:abstractNumId w:val="37"/>
  </w:num>
  <w:num w:numId="28" w16cid:durableId="924606256">
    <w:abstractNumId w:val="59"/>
  </w:num>
  <w:num w:numId="29" w16cid:durableId="305669517">
    <w:abstractNumId w:val="73"/>
  </w:num>
  <w:num w:numId="30" w16cid:durableId="1430808159">
    <w:abstractNumId w:val="33"/>
  </w:num>
  <w:num w:numId="31" w16cid:durableId="294410128">
    <w:abstractNumId w:val="30"/>
  </w:num>
  <w:num w:numId="32" w16cid:durableId="2117211798">
    <w:abstractNumId w:val="54"/>
  </w:num>
  <w:num w:numId="33" w16cid:durableId="980888976">
    <w:abstractNumId w:val="57"/>
  </w:num>
  <w:num w:numId="34" w16cid:durableId="525293650">
    <w:abstractNumId w:val="64"/>
  </w:num>
  <w:num w:numId="35" w16cid:durableId="63987798">
    <w:abstractNumId w:val="68"/>
  </w:num>
  <w:num w:numId="36" w16cid:durableId="390157933">
    <w:abstractNumId w:val="66"/>
  </w:num>
  <w:num w:numId="37" w16cid:durableId="18027210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98609456">
    <w:abstractNumId w:val="52"/>
  </w:num>
  <w:num w:numId="39" w16cid:durableId="1531070256">
    <w:abstractNumId w:val="74"/>
  </w:num>
  <w:num w:numId="40" w16cid:durableId="1009795731">
    <w:abstractNumId w:val="72"/>
  </w:num>
  <w:num w:numId="41" w16cid:durableId="955717293">
    <w:abstractNumId w:val="75"/>
  </w:num>
  <w:num w:numId="42" w16cid:durableId="509566850">
    <w:abstractNumId w:val="42"/>
  </w:num>
  <w:num w:numId="43" w16cid:durableId="1051462219">
    <w:abstractNumId w:val="56"/>
  </w:num>
  <w:num w:numId="44" w16cid:durableId="2113470781">
    <w:abstractNumId w:val="31"/>
  </w:num>
  <w:num w:numId="45" w16cid:durableId="594820941">
    <w:abstractNumId w:val="45"/>
  </w:num>
  <w:num w:numId="46" w16cid:durableId="532115547">
    <w:abstractNumId w:val="5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18A"/>
    <w:rsid w:val="0000303C"/>
    <w:rsid w:val="00013546"/>
    <w:rsid w:val="00024373"/>
    <w:rsid w:val="00026294"/>
    <w:rsid w:val="00031F31"/>
    <w:rsid w:val="00035665"/>
    <w:rsid w:val="00042881"/>
    <w:rsid w:val="00043B98"/>
    <w:rsid w:val="00046E31"/>
    <w:rsid w:val="00053DB1"/>
    <w:rsid w:val="00062B9B"/>
    <w:rsid w:val="000714A0"/>
    <w:rsid w:val="00074D37"/>
    <w:rsid w:val="00075056"/>
    <w:rsid w:val="00090AB4"/>
    <w:rsid w:val="000A35BF"/>
    <w:rsid w:val="000B1E60"/>
    <w:rsid w:val="000B2A4A"/>
    <w:rsid w:val="000B2F03"/>
    <w:rsid w:val="000B35A9"/>
    <w:rsid w:val="000B3ED1"/>
    <w:rsid w:val="000B5F05"/>
    <w:rsid w:val="000D0B84"/>
    <w:rsid w:val="000D7181"/>
    <w:rsid w:val="000E48C3"/>
    <w:rsid w:val="000E577D"/>
    <w:rsid w:val="000F5397"/>
    <w:rsid w:val="00100006"/>
    <w:rsid w:val="00100DDE"/>
    <w:rsid w:val="00103734"/>
    <w:rsid w:val="00120205"/>
    <w:rsid w:val="00122B20"/>
    <w:rsid w:val="001311B7"/>
    <w:rsid w:val="00131EE8"/>
    <w:rsid w:val="00146C5C"/>
    <w:rsid w:val="001560EA"/>
    <w:rsid w:val="00160647"/>
    <w:rsid w:val="00160EB4"/>
    <w:rsid w:val="00165767"/>
    <w:rsid w:val="0017638C"/>
    <w:rsid w:val="00184F22"/>
    <w:rsid w:val="00186CAA"/>
    <w:rsid w:val="001969D5"/>
    <w:rsid w:val="001A210C"/>
    <w:rsid w:val="001A239E"/>
    <w:rsid w:val="001B2171"/>
    <w:rsid w:val="001C0BA1"/>
    <w:rsid w:val="001C3653"/>
    <w:rsid w:val="001C5F6E"/>
    <w:rsid w:val="001C6DDD"/>
    <w:rsid w:val="001D2B92"/>
    <w:rsid w:val="001D4399"/>
    <w:rsid w:val="001D451D"/>
    <w:rsid w:val="001E164B"/>
    <w:rsid w:val="001E6EFD"/>
    <w:rsid w:val="001E7D5E"/>
    <w:rsid w:val="001E7E95"/>
    <w:rsid w:val="001F1E0A"/>
    <w:rsid w:val="001F1EAF"/>
    <w:rsid w:val="001F201C"/>
    <w:rsid w:val="00202069"/>
    <w:rsid w:val="00237B2A"/>
    <w:rsid w:val="002425B3"/>
    <w:rsid w:val="00247688"/>
    <w:rsid w:val="002502CE"/>
    <w:rsid w:val="00251EEC"/>
    <w:rsid w:val="00254279"/>
    <w:rsid w:val="00256783"/>
    <w:rsid w:val="00260748"/>
    <w:rsid w:val="002619AD"/>
    <w:rsid w:val="00263DBF"/>
    <w:rsid w:val="00263F3F"/>
    <w:rsid w:val="002714B6"/>
    <w:rsid w:val="00275710"/>
    <w:rsid w:val="00276F98"/>
    <w:rsid w:val="00284208"/>
    <w:rsid w:val="00284894"/>
    <w:rsid w:val="00286497"/>
    <w:rsid w:val="00293B8B"/>
    <w:rsid w:val="00295A5C"/>
    <w:rsid w:val="00296CA0"/>
    <w:rsid w:val="002A37B4"/>
    <w:rsid w:val="002A3E41"/>
    <w:rsid w:val="002B7CCA"/>
    <w:rsid w:val="002C1B4D"/>
    <w:rsid w:val="002C3973"/>
    <w:rsid w:val="002C3FA0"/>
    <w:rsid w:val="002D2B5B"/>
    <w:rsid w:val="002D2DD1"/>
    <w:rsid w:val="002D449E"/>
    <w:rsid w:val="002D4B00"/>
    <w:rsid w:val="002D68E3"/>
    <w:rsid w:val="002D707F"/>
    <w:rsid w:val="002D73F5"/>
    <w:rsid w:val="002E46DA"/>
    <w:rsid w:val="002E65AF"/>
    <w:rsid w:val="002F2C75"/>
    <w:rsid w:val="002F3B19"/>
    <w:rsid w:val="00300B3E"/>
    <w:rsid w:val="00300C17"/>
    <w:rsid w:val="00311236"/>
    <w:rsid w:val="00315543"/>
    <w:rsid w:val="0031589D"/>
    <w:rsid w:val="00325255"/>
    <w:rsid w:val="003266CF"/>
    <w:rsid w:val="00331803"/>
    <w:rsid w:val="00335248"/>
    <w:rsid w:val="00335724"/>
    <w:rsid w:val="00337EF5"/>
    <w:rsid w:val="00342358"/>
    <w:rsid w:val="00351221"/>
    <w:rsid w:val="00357832"/>
    <w:rsid w:val="00361893"/>
    <w:rsid w:val="00364B52"/>
    <w:rsid w:val="00364F79"/>
    <w:rsid w:val="00373714"/>
    <w:rsid w:val="00375041"/>
    <w:rsid w:val="003802B5"/>
    <w:rsid w:val="00380705"/>
    <w:rsid w:val="003864B0"/>
    <w:rsid w:val="00387F32"/>
    <w:rsid w:val="003923E9"/>
    <w:rsid w:val="00397FE0"/>
    <w:rsid w:val="003A06C9"/>
    <w:rsid w:val="003A2FAB"/>
    <w:rsid w:val="003A5319"/>
    <w:rsid w:val="003B1912"/>
    <w:rsid w:val="003B604B"/>
    <w:rsid w:val="003C4F2A"/>
    <w:rsid w:val="003D11C1"/>
    <w:rsid w:val="003E2936"/>
    <w:rsid w:val="003E71D1"/>
    <w:rsid w:val="00400020"/>
    <w:rsid w:val="00400A0F"/>
    <w:rsid w:val="004150AB"/>
    <w:rsid w:val="004156ED"/>
    <w:rsid w:val="00416205"/>
    <w:rsid w:val="0041724C"/>
    <w:rsid w:val="0042087A"/>
    <w:rsid w:val="00421069"/>
    <w:rsid w:val="0042366E"/>
    <w:rsid w:val="00423FBD"/>
    <w:rsid w:val="004266D3"/>
    <w:rsid w:val="00442D7E"/>
    <w:rsid w:val="0045002F"/>
    <w:rsid w:val="00455CC8"/>
    <w:rsid w:val="0045602F"/>
    <w:rsid w:val="00460D70"/>
    <w:rsid w:val="00464B52"/>
    <w:rsid w:val="00465247"/>
    <w:rsid w:val="00466E0B"/>
    <w:rsid w:val="0049071F"/>
    <w:rsid w:val="0049397E"/>
    <w:rsid w:val="004A0227"/>
    <w:rsid w:val="004B439C"/>
    <w:rsid w:val="004B51A9"/>
    <w:rsid w:val="004B6DC0"/>
    <w:rsid w:val="004C1A05"/>
    <w:rsid w:val="004C4E7C"/>
    <w:rsid w:val="004D1110"/>
    <w:rsid w:val="004D3041"/>
    <w:rsid w:val="004D7547"/>
    <w:rsid w:val="004E54A5"/>
    <w:rsid w:val="004F5820"/>
    <w:rsid w:val="005015FC"/>
    <w:rsid w:val="00513560"/>
    <w:rsid w:val="005164DE"/>
    <w:rsid w:val="00516512"/>
    <w:rsid w:val="00522130"/>
    <w:rsid w:val="0052548B"/>
    <w:rsid w:val="00540E30"/>
    <w:rsid w:val="0054174C"/>
    <w:rsid w:val="00550203"/>
    <w:rsid w:val="00551AF0"/>
    <w:rsid w:val="00555ED9"/>
    <w:rsid w:val="00574FB9"/>
    <w:rsid w:val="00577413"/>
    <w:rsid w:val="0058303A"/>
    <w:rsid w:val="00584487"/>
    <w:rsid w:val="00584DFF"/>
    <w:rsid w:val="005A48E0"/>
    <w:rsid w:val="005B477D"/>
    <w:rsid w:val="005C52AC"/>
    <w:rsid w:val="005D6D28"/>
    <w:rsid w:val="005F0E6C"/>
    <w:rsid w:val="005F645F"/>
    <w:rsid w:val="005F7E32"/>
    <w:rsid w:val="006025E1"/>
    <w:rsid w:val="006056E0"/>
    <w:rsid w:val="00614147"/>
    <w:rsid w:val="00615C6F"/>
    <w:rsid w:val="00616A43"/>
    <w:rsid w:val="006177F8"/>
    <w:rsid w:val="0062186A"/>
    <w:rsid w:val="00631023"/>
    <w:rsid w:val="00633180"/>
    <w:rsid w:val="00635695"/>
    <w:rsid w:val="006368AB"/>
    <w:rsid w:val="00641C0B"/>
    <w:rsid w:val="00644B99"/>
    <w:rsid w:val="00645190"/>
    <w:rsid w:val="00650763"/>
    <w:rsid w:val="00652588"/>
    <w:rsid w:val="00654739"/>
    <w:rsid w:val="00656601"/>
    <w:rsid w:val="00662ECD"/>
    <w:rsid w:val="00663515"/>
    <w:rsid w:val="00670CD9"/>
    <w:rsid w:val="00672ABD"/>
    <w:rsid w:val="006732A3"/>
    <w:rsid w:val="00681B84"/>
    <w:rsid w:val="006823CB"/>
    <w:rsid w:val="00685D44"/>
    <w:rsid w:val="00686380"/>
    <w:rsid w:val="00687C14"/>
    <w:rsid w:val="00696606"/>
    <w:rsid w:val="00697553"/>
    <w:rsid w:val="006A00B0"/>
    <w:rsid w:val="006A41DE"/>
    <w:rsid w:val="006A7EED"/>
    <w:rsid w:val="006B331B"/>
    <w:rsid w:val="006B3351"/>
    <w:rsid w:val="006C19CA"/>
    <w:rsid w:val="006C4B72"/>
    <w:rsid w:val="006C4DB2"/>
    <w:rsid w:val="006C7283"/>
    <w:rsid w:val="006D58F8"/>
    <w:rsid w:val="006F405A"/>
    <w:rsid w:val="00700095"/>
    <w:rsid w:val="007026AD"/>
    <w:rsid w:val="00706C58"/>
    <w:rsid w:val="007123B0"/>
    <w:rsid w:val="00716283"/>
    <w:rsid w:val="007249A1"/>
    <w:rsid w:val="0073263D"/>
    <w:rsid w:val="0073464B"/>
    <w:rsid w:val="00736753"/>
    <w:rsid w:val="00741D5D"/>
    <w:rsid w:val="007430FA"/>
    <w:rsid w:val="0074461B"/>
    <w:rsid w:val="00750E31"/>
    <w:rsid w:val="00750FFF"/>
    <w:rsid w:val="007547D0"/>
    <w:rsid w:val="0075501B"/>
    <w:rsid w:val="007611DD"/>
    <w:rsid w:val="00763998"/>
    <w:rsid w:val="00764127"/>
    <w:rsid w:val="007654CF"/>
    <w:rsid w:val="00780686"/>
    <w:rsid w:val="007909CC"/>
    <w:rsid w:val="0079191B"/>
    <w:rsid w:val="007A3891"/>
    <w:rsid w:val="007A3A7A"/>
    <w:rsid w:val="007A735C"/>
    <w:rsid w:val="007B3378"/>
    <w:rsid w:val="007C1A33"/>
    <w:rsid w:val="007C35F2"/>
    <w:rsid w:val="007C5397"/>
    <w:rsid w:val="007D189D"/>
    <w:rsid w:val="007D3540"/>
    <w:rsid w:val="007E6413"/>
    <w:rsid w:val="007E689E"/>
    <w:rsid w:val="007F268B"/>
    <w:rsid w:val="007F30DD"/>
    <w:rsid w:val="007F6903"/>
    <w:rsid w:val="0080132C"/>
    <w:rsid w:val="0080705C"/>
    <w:rsid w:val="0081108C"/>
    <w:rsid w:val="008120F9"/>
    <w:rsid w:val="0081538F"/>
    <w:rsid w:val="00815B71"/>
    <w:rsid w:val="0081602A"/>
    <w:rsid w:val="00817663"/>
    <w:rsid w:val="00832DF1"/>
    <w:rsid w:val="0084339C"/>
    <w:rsid w:val="00847384"/>
    <w:rsid w:val="00861E45"/>
    <w:rsid w:val="0086218A"/>
    <w:rsid w:val="008622B3"/>
    <w:rsid w:val="00862D78"/>
    <w:rsid w:val="008763CE"/>
    <w:rsid w:val="008900D2"/>
    <w:rsid w:val="00891C04"/>
    <w:rsid w:val="008933B7"/>
    <w:rsid w:val="008A693B"/>
    <w:rsid w:val="008B3D83"/>
    <w:rsid w:val="008B4727"/>
    <w:rsid w:val="008B5B3D"/>
    <w:rsid w:val="008C1499"/>
    <w:rsid w:val="008C17BB"/>
    <w:rsid w:val="008C4393"/>
    <w:rsid w:val="008C7EE2"/>
    <w:rsid w:val="008D080A"/>
    <w:rsid w:val="008D3883"/>
    <w:rsid w:val="008D3BB5"/>
    <w:rsid w:val="008D79F9"/>
    <w:rsid w:val="008E1C55"/>
    <w:rsid w:val="008E52BC"/>
    <w:rsid w:val="008E55C7"/>
    <w:rsid w:val="008E6F01"/>
    <w:rsid w:val="008F3506"/>
    <w:rsid w:val="008F7E0E"/>
    <w:rsid w:val="00912B88"/>
    <w:rsid w:val="00912D07"/>
    <w:rsid w:val="00920FB2"/>
    <w:rsid w:val="00925145"/>
    <w:rsid w:val="009274EB"/>
    <w:rsid w:val="00927A00"/>
    <w:rsid w:val="00935F11"/>
    <w:rsid w:val="009461C7"/>
    <w:rsid w:val="009464C5"/>
    <w:rsid w:val="00954CF5"/>
    <w:rsid w:val="009554EB"/>
    <w:rsid w:val="009633AD"/>
    <w:rsid w:val="0096578A"/>
    <w:rsid w:val="009679F9"/>
    <w:rsid w:val="00971165"/>
    <w:rsid w:val="00973AC7"/>
    <w:rsid w:val="00982B0D"/>
    <w:rsid w:val="00982F80"/>
    <w:rsid w:val="00983C1E"/>
    <w:rsid w:val="00987365"/>
    <w:rsid w:val="009A08D0"/>
    <w:rsid w:val="009A22A9"/>
    <w:rsid w:val="009A2E82"/>
    <w:rsid w:val="009A7120"/>
    <w:rsid w:val="009B5239"/>
    <w:rsid w:val="009B7ED2"/>
    <w:rsid w:val="009C440C"/>
    <w:rsid w:val="009C7A59"/>
    <w:rsid w:val="009D1A65"/>
    <w:rsid w:val="009D2224"/>
    <w:rsid w:val="009D618D"/>
    <w:rsid w:val="009E4682"/>
    <w:rsid w:val="009E4F88"/>
    <w:rsid w:val="009E5174"/>
    <w:rsid w:val="009E6093"/>
    <w:rsid w:val="009F435F"/>
    <w:rsid w:val="009F472F"/>
    <w:rsid w:val="00A0039C"/>
    <w:rsid w:val="00A013E6"/>
    <w:rsid w:val="00A034A7"/>
    <w:rsid w:val="00A063FD"/>
    <w:rsid w:val="00A10438"/>
    <w:rsid w:val="00A230C6"/>
    <w:rsid w:val="00A303D9"/>
    <w:rsid w:val="00A44126"/>
    <w:rsid w:val="00A5009E"/>
    <w:rsid w:val="00A5320A"/>
    <w:rsid w:val="00A53588"/>
    <w:rsid w:val="00A56907"/>
    <w:rsid w:val="00A767C2"/>
    <w:rsid w:val="00A770FD"/>
    <w:rsid w:val="00A801D2"/>
    <w:rsid w:val="00A85F05"/>
    <w:rsid w:val="00A90D03"/>
    <w:rsid w:val="00AB3645"/>
    <w:rsid w:val="00AC1444"/>
    <w:rsid w:val="00AC7960"/>
    <w:rsid w:val="00AD398A"/>
    <w:rsid w:val="00AD4AEB"/>
    <w:rsid w:val="00AD61A4"/>
    <w:rsid w:val="00AE475D"/>
    <w:rsid w:val="00AF67EA"/>
    <w:rsid w:val="00B00A78"/>
    <w:rsid w:val="00B1485B"/>
    <w:rsid w:val="00B2012E"/>
    <w:rsid w:val="00B20631"/>
    <w:rsid w:val="00B25EB2"/>
    <w:rsid w:val="00B3331D"/>
    <w:rsid w:val="00B34906"/>
    <w:rsid w:val="00B35089"/>
    <w:rsid w:val="00B356C8"/>
    <w:rsid w:val="00B361FE"/>
    <w:rsid w:val="00B41EB6"/>
    <w:rsid w:val="00B42D5F"/>
    <w:rsid w:val="00B45B2D"/>
    <w:rsid w:val="00B5096C"/>
    <w:rsid w:val="00B56FC9"/>
    <w:rsid w:val="00B62F41"/>
    <w:rsid w:val="00B660AE"/>
    <w:rsid w:val="00B82DC4"/>
    <w:rsid w:val="00B83BAC"/>
    <w:rsid w:val="00B877CB"/>
    <w:rsid w:val="00B90E19"/>
    <w:rsid w:val="00B97452"/>
    <w:rsid w:val="00B97BED"/>
    <w:rsid w:val="00BA1089"/>
    <w:rsid w:val="00BA1BEF"/>
    <w:rsid w:val="00BB1ACA"/>
    <w:rsid w:val="00BB4BB8"/>
    <w:rsid w:val="00BB6D47"/>
    <w:rsid w:val="00BB77AE"/>
    <w:rsid w:val="00BC01EA"/>
    <w:rsid w:val="00BC5DFC"/>
    <w:rsid w:val="00BC662F"/>
    <w:rsid w:val="00BD0357"/>
    <w:rsid w:val="00BD14D4"/>
    <w:rsid w:val="00BD16CA"/>
    <w:rsid w:val="00BE3014"/>
    <w:rsid w:val="00BE4959"/>
    <w:rsid w:val="00BF1647"/>
    <w:rsid w:val="00BF167B"/>
    <w:rsid w:val="00C057F2"/>
    <w:rsid w:val="00C07CFB"/>
    <w:rsid w:val="00C117CE"/>
    <w:rsid w:val="00C126E3"/>
    <w:rsid w:val="00C21259"/>
    <w:rsid w:val="00C2165B"/>
    <w:rsid w:val="00C279DA"/>
    <w:rsid w:val="00C35121"/>
    <w:rsid w:val="00C35C3A"/>
    <w:rsid w:val="00C479DD"/>
    <w:rsid w:val="00C5061F"/>
    <w:rsid w:val="00C541C8"/>
    <w:rsid w:val="00C55BDF"/>
    <w:rsid w:val="00C60F16"/>
    <w:rsid w:val="00C64A7F"/>
    <w:rsid w:val="00C70912"/>
    <w:rsid w:val="00C746C5"/>
    <w:rsid w:val="00C751E1"/>
    <w:rsid w:val="00C76D33"/>
    <w:rsid w:val="00CA1A4A"/>
    <w:rsid w:val="00CB4B7F"/>
    <w:rsid w:val="00CC2379"/>
    <w:rsid w:val="00CC2E8B"/>
    <w:rsid w:val="00CD026F"/>
    <w:rsid w:val="00CE203D"/>
    <w:rsid w:val="00CF7402"/>
    <w:rsid w:val="00D02F45"/>
    <w:rsid w:val="00D07E8B"/>
    <w:rsid w:val="00D11BEA"/>
    <w:rsid w:val="00D12338"/>
    <w:rsid w:val="00D15F6A"/>
    <w:rsid w:val="00D21F58"/>
    <w:rsid w:val="00D34FC5"/>
    <w:rsid w:val="00D3703B"/>
    <w:rsid w:val="00D371C1"/>
    <w:rsid w:val="00D51C4A"/>
    <w:rsid w:val="00D62025"/>
    <w:rsid w:val="00D62E1B"/>
    <w:rsid w:val="00D71C9F"/>
    <w:rsid w:val="00D73221"/>
    <w:rsid w:val="00D74CE2"/>
    <w:rsid w:val="00D87B51"/>
    <w:rsid w:val="00D931E5"/>
    <w:rsid w:val="00D940EA"/>
    <w:rsid w:val="00D96167"/>
    <w:rsid w:val="00D967D1"/>
    <w:rsid w:val="00DA420F"/>
    <w:rsid w:val="00DA7FE6"/>
    <w:rsid w:val="00DC0772"/>
    <w:rsid w:val="00DC16F2"/>
    <w:rsid w:val="00DC6E8F"/>
    <w:rsid w:val="00DD22F6"/>
    <w:rsid w:val="00DD46CB"/>
    <w:rsid w:val="00DE077C"/>
    <w:rsid w:val="00DE1F5C"/>
    <w:rsid w:val="00DE3365"/>
    <w:rsid w:val="00DE4693"/>
    <w:rsid w:val="00DE5A38"/>
    <w:rsid w:val="00DF0426"/>
    <w:rsid w:val="00DF36A3"/>
    <w:rsid w:val="00DF5008"/>
    <w:rsid w:val="00E03F5A"/>
    <w:rsid w:val="00E069C5"/>
    <w:rsid w:val="00E24848"/>
    <w:rsid w:val="00E27C0A"/>
    <w:rsid w:val="00E37441"/>
    <w:rsid w:val="00E37807"/>
    <w:rsid w:val="00E379D5"/>
    <w:rsid w:val="00E44745"/>
    <w:rsid w:val="00E4662E"/>
    <w:rsid w:val="00E72094"/>
    <w:rsid w:val="00E72533"/>
    <w:rsid w:val="00E87891"/>
    <w:rsid w:val="00EB45E6"/>
    <w:rsid w:val="00EB4601"/>
    <w:rsid w:val="00EB4DF0"/>
    <w:rsid w:val="00EC4AF1"/>
    <w:rsid w:val="00EC66D3"/>
    <w:rsid w:val="00ED1AB0"/>
    <w:rsid w:val="00ED6E7C"/>
    <w:rsid w:val="00EE06DE"/>
    <w:rsid w:val="00EF3068"/>
    <w:rsid w:val="00EF4656"/>
    <w:rsid w:val="00F02E70"/>
    <w:rsid w:val="00F036AF"/>
    <w:rsid w:val="00F03C75"/>
    <w:rsid w:val="00F0421B"/>
    <w:rsid w:val="00F063A6"/>
    <w:rsid w:val="00F10292"/>
    <w:rsid w:val="00F12E8B"/>
    <w:rsid w:val="00F12EBF"/>
    <w:rsid w:val="00F22BCA"/>
    <w:rsid w:val="00F23AD0"/>
    <w:rsid w:val="00F307AA"/>
    <w:rsid w:val="00F358DC"/>
    <w:rsid w:val="00F3606E"/>
    <w:rsid w:val="00F37BA9"/>
    <w:rsid w:val="00F41855"/>
    <w:rsid w:val="00F420B0"/>
    <w:rsid w:val="00F439AF"/>
    <w:rsid w:val="00F632AF"/>
    <w:rsid w:val="00F65109"/>
    <w:rsid w:val="00F72470"/>
    <w:rsid w:val="00F734F2"/>
    <w:rsid w:val="00F74E27"/>
    <w:rsid w:val="00F75535"/>
    <w:rsid w:val="00F76CDB"/>
    <w:rsid w:val="00F855A7"/>
    <w:rsid w:val="00F95751"/>
    <w:rsid w:val="00FA570A"/>
    <w:rsid w:val="00FC1690"/>
    <w:rsid w:val="00FC49A3"/>
    <w:rsid w:val="00FC56C7"/>
    <w:rsid w:val="00FD0477"/>
    <w:rsid w:val="00FD0F92"/>
    <w:rsid w:val="00FD298B"/>
    <w:rsid w:val="00FE4022"/>
    <w:rsid w:val="00FF0EEE"/>
    <w:rsid w:val="00FF15CD"/>
    <w:rsid w:val="00FF19D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ED9E0C"/>
  <w15:chartTrackingRefBased/>
  <w15:docId w15:val="{4BD95EB7-8AC2-45FF-81D4-2F47BA939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4"/>
      <w:szCs w:val="24"/>
    </w:rPr>
  </w:style>
  <w:style w:type="paragraph" w:styleId="Nagwek1">
    <w:name w:val="heading 1"/>
    <w:aliases w:val="heading 1,H1"/>
    <w:basedOn w:val="Normalny"/>
    <w:next w:val="Normalny"/>
    <w:qFormat/>
    <w:pPr>
      <w:keepNext/>
      <w:spacing w:before="240" w:after="120"/>
      <w:ind w:right="-284"/>
      <w:outlineLvl w:val="0"/>
    </w:pPr>
    <w:rPr>
      <w:b/>
      <w:caps/>
      <w:sz w:val="22"/>
      <w:u w:val="single"/>
    </w:rPr>
  </w:style>
  <w:style w:type="paragraph" w:styleId="Nagwek2">
    <w:name w:val="heading 2"/>
    <w:aliases w:val="h2,A.B.C.,l2,heading 2,ASAPHeading 2,Numbered - 2,h 3, ICL,Heading 2a,H2,PA Major Section,Headline 2,2,headi,heading2,h21,h22,21,kopregel 2,Titre m,ICL"/>
    <w:basedOn w:val="Normalny"/>
    <w:next w:val="Normalny"/>
    <w:link w:val="Nagwek2Znak"/>
    <w:qFormat/>
    <w:pPr>
      <w:keepNext/>
      <w:ind w:firstLine="708"/>
      <w:jc w:val="both"/>
      <w:outlineLvl w:val="1"/>
    </w:pPr>
    <w:rPr>
      <w:rFonts w:ascii="Verdana" w:hAnsi="Verdana"/>
      <w:b/>
      <w:sz w:val="20"/>
      <w:lang w:val="x-none" w:eastAsia="x-none"/>
    </w:rPr>
  </w:style>
  <w:style w:type="paragraph" w:styleId="Nagwek3">
    <w:name w:val="heading 3"/>
    <w:basedOn w:val="Normalny"/>
    <w:next w:val="Normalny"/>
    <w:qFormat/>
    <w:pPr>
      <w:keepNext/>
      <w:widowControl w:val="0"/>
      <w:jc w:val="both"/>
      <w:outlineLvl w:val="2"/>
    </w:pPr>
    <w:rPr>
      <w:rFonts w:ascii="Ottawa" w:hAnsi="Ottawa"/>
      <w:b/>
      <w:snapToGrid w:val="0"/>
      <w:szCs w:val="20"/>
    </w:rPr>
  </w:style>
  <w:style w:type="paragraph" w:styleId="Nagwek4">
    <w:name w:val="heading 4"/>
    <w:aliases w:val="h4"/>
    <w:basedOn w:val="Normalny"/>
    <w:next w:val="Normalny"/>
    <w:qFormat/>
    <w:pPr>
      <w:keepNext/>
      <w:spacing w:before="240" w:after="120"/>
      <w:outlineLvl w:val="3"/>
    </w:pPr>
    <w:rPr>
      <w:b/>
      <w:caps/>
      <w:color w:val="FF0000"/>
      <w:sz w:val="22"/>
      <w:u w:val="single"/>
    </w:rPr>
  </w:style>
  <w:style w:type="paragraph" w:styleId="Nagwek5">
    <w:name w:val="heading 5"/>
    <w:basedOn w:val="Normalny"/>
    <w:next w:val="Normalny"/>
    <w:qFormat/>
    <w:pPr>
      <w:keepNext/>
      <w:spacing w:before="120" w:after="120"/>
      <w:outlineLvl w:val="4"/>
    </w:pPr>
    <w:rPr>
      <w:rFonts w:ascii="CG Times" w:hAnsi="CG Times"/>
      <w:b/>
      <w:sz w:val="22"/>
      <w:szCs w:val="20"/>
      <w:u w:val="single"/>
    </w:rPr>
  </w:style>
  <w:style w:type="paragraph" w:styleId="Nagwek6">
    <w:name w:val="heading 6"/>
    <w:basedOn w:val="Normalny"/>
    <w:next w:val="Normalny"/>
    <w:link w:val="Nagwek6Znak"/>
    <w:qFormat/>
    <w:pPr>
      <w:keepNext/>
      <w:jc w:val="center"/>
      <w:outlineLvl w:val="5"/>
    </w:pPr>
    <w:rPr>
      <w:sz w:val="32"/>
      <w:u w:val="single"/>
      <w:lang w:val="x-none" w:eastAsia="x-none"/>
    </w:rPr>
  </w:style>
  <w:style w:type="paragraph" w:styleId="Nagwek7">
    <w:name w:val="heading 7"/>
    <w:basedOn w:val="Normalny"/>
    <w:next w:val="Normalny"/>
    <w:qFormat/>
    <w:pPr>
      <w:keepNext/>
      <w:outlineLvl w:val="6"/>
    </w:pPr>
    <w:rPr>
      <w:rFonts w:ascii="Verdana" w:hAnsi="Verdana"/>
      <w:b/>
      <w:bCs/>
      <w:sz w:val="20"/>
    </w:rPr>
  </w:style>
  <w:style w:type="paragraph" w:styleId="Nagwek8">
    <w:name w:val="heading 8"/>
    <w:basedOn w:val="Normalny"/>
    <w:next w:val="Normalny"/>
    <w:qFormat/>
    <w:pPr>
      <w:keepNext/>
      <w:autoSpaceDE w:val="0"/>
      <w:autoSpaceDN w:val="0"/>
      <w:adjustRightInd w:val="0"/>
      <w:jc w:val="center"/>
      <w:outlineLvl w:val="7"/>
    </w:pPr>
    <w:rPr>
      <w:i/>
      <w:iCs/>
      <w:sz w:val="14"/>
    </w:rPr>
  </w:style>
  <w:style w:type="paragraph" w:styleId="Nagwek9">
    <w:name w:val="heading 9"/>
    <w:basedOn w:val="Normalny"/>
    <w:next w:val="Normalny"/>
    <w:qFormat/>
    <w:pPr>
      <w:keepNext/>
      <w:spacing w:after="120"/>
      <w:jc w:val="center"/>
      <w:outlineLvl w:val="8"/>
    </w:pPr>
    <w:rPr>
      <w:b/>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Sstyl">
    <w:name w:val="TS styl"/>
    <w:basedOn w:val="Tekstpodstawowy2"/>
    <w:pPr>
      <w:numPr>
        <w:numId w:val="1"/>
      </w:numPr>
      <w:tabs>
        <w:tab w:val="clear" w:pos="709"/>
      </w:tabs>
      <w:autoSpaceDE w:val="0"/>
      <w:autoSpaceDN w:val="0"/>
      <w:adjustRightInd w:val="0"/>
      <w:spacing w:before="120"/>
      <w:ind w:right="0"/>
    </w:pPr>
    <w:rPr>
      <w:rFonts w:ascii="Verdana" w:eastAsia="Lucida Sans Unicode" w:hAnsi="Verdana"/>
      <w:b/>
      <w:bCs/>
      <w:sz w:val="20"/>
    </w:rPr>
  </w:style>
  <w:style w:type="paragraph" w:styleId="Tekstpodstawowy2">
    <w:name w:val="Body Text 2"/>
    <w:basedOn w:val="Normalny"/>
    <w:semiHidden/>
    <w:pPr>
      <w:tabs>
        <w:tab w:val="left" w:pos="709"/>
      </w:tabs>
      <w:spacing w:after="120"/>
      <w:ind w:right="-57"/>
    </w:pPr>
    <w:rPr>
      <w:sz w:val="22"/>
    </w:rPr>
  </w:style>
  <w:style w:type="character" w:styleId="Odwoaniedokomentarza">
    <w:name w:val="annotation reference"/>
    <w:uiPriority w:val="99"/>
    <w:semiHidden/>
    <w:rPr>
      <w:sz w:val="16"/>
      <w:szCs w:val="16"/>
    </w:rPr>
  </w:style>
  <w:style w:type="paragraph" w:styleId="Tekstkomentarza">
    <w:name w:val="annotation text"/>
    <w:basedOn w:val="Normalny"/>
    <w:semiHidden/>
    <w:rPr>
      <w:sz w:val="20"/>
      <w:szCs w:val="20"/>
    </w:rPr>
  </w:style>
  <w:style w:type="paragraph" w:customStyle="1" w:styleId="08Sygnaturapisma">
    <w:name w:val="@08.Sygnatura_pisma"/>
    <w:basedOn w:val="Normalny"/>
    <w:next w:val="Normalny"/>
  </w:style>
  <w:style w:type="paragraph" w:styleId="Tytu">
    <w:name w:val="Title"/>
    <w:basedOn w:val="Normalny"/>
    <w:qFormat/>
    <w:pPr>
      <w:jc w:val="center"/>
    </w:pPr>
    <w:rPr>
      <w:rFonts w:ascii="Arial" w:hAnsi="Arial" w:cs="Arial"/>
      <w:b/>
      <w:sz w:val="22"/>
      <w:szCs w:val="20"/>
    </w:rPr>
  </w:style>
  <w:style w:type="paragraph" w:customStyle="1" w:styleId="Standard">
    <w:name w:val="Standard"/>
    <w:autoRedefine/>
    <w:rsid w:val="00D21F58"/>
    <w:pPr>
      <w:autoSpaceDE w:val="0"/>
      <w:autoSpaceDN w:val="0"/>
      <w:adjustRightInd w:val="0"/>
      <w:snapToGrid w:val="0"/>
      <w:jc w:val="both"/>
    </w:pPr>
    <w:rPr>
      <w:rFonts w:ascii="Verdana" w:hAnsi="Verdana" w:cs="Arial"/>
      <w:b/>
      <w:bCs/>
      <w:snapToGrid w:val="0"/>
      <w:sz w:val="16"/>
      <w:szCs w:val="16"/>
      <w:u w:val="single"/>
    </w:rPr>
  </w:style>
  <w:style w:type="paragraph" w:customStyle="1" w:styleId="ust">
    <w:name w:val="ust"/>
    <w:basedOn w:val="Normalny"/>
    <w:pPr>
      <w:spacing w:after="80"/>
      <w:ind w:left="431" w:hanging="255"/>
      <w:jc w:val="both"/>
    </w:pPr>
    <w:rPr>
      <w:szCs w:val="20"/>
    </w:rPr>
  </w:style>
  <w:style w:type="paragraph" w:styleId="Tekstpodstawowy3">
    <w:name w:val="Body Text 3"/>
    <w:basedOn w:val="Normalny"/>
    <w:link w:val="Tekstpodstawowy3Znak"/>
    <w:semiHidden/>
    <w:pPr>
      <w:keepNext/>
      <w:jc w:val="both"/>
    </w:pPr>
    <w:rPr>
      <w:sz w:val="22"/>
      <w:lang w:val="x-none" w:eastAsia="x-none"/>
    </w:rPr>
  </w:style>
  <w:style w:type="paragraph" w:customStyle="1" w:styleId="TLSAumowy">
    <w:name w:val="TLSA umowy"/>
    <w:basedOn w:val="Normalny"/>
    <w:pPr>
      <w:spacing w:after="120" w:line="312" w:lineRule="auto"/>
      <w:jc w:val="both"/>
    </w:pPr>
    <w:rPr>
      <w:rFonts w:ascii="Arial" w:hAnsi="Arial"/>
      <w:sz w:val="22"/>
      <w:szCs w:val="20"/>
    </w:rPr>
  </w:style>
  <w:style w:type="paragraph" w:customStyle="1" w:styleId="Tekstpodstawowy31">
    <w:name w:val="Tekst podstawowy 31"/>
    <w:basedOn w:val="Normalny"/>
    <w:pPr>
      <w:tabs>
        <w:tab w:val="left" w:pos="284"/>
      </w:tabs>
    </w:pPr>
    <w:rPr>
      <w:sz w:val="22"/>
      <w:szCs w:val="20"/>
    </w:rPr>
  </w:style>
  <w:style w:type="paragraph" w:customStyle="1" w:styleId="14StanowiskoPodpisujacego">
    <w:name w:val="@14.StanowiskoPodpisujacego"/>
    <w:basedOn w:val="Normalny"/>
    <w:pPr>
      <w:jc w:val="both"/>
    </w:pPr>
    <w:rPr>
      <w:rFonts w:ascii="Verdana" w:hAnsi="Verdana"/>
      <w:sz w:val="18"/>
      <w:szCs w:val="18"/>
    </w:rPr>
  </w:style>
  <w:style w:type="paragraph" w:customStyle="1" w:styleId="11Trescpisma">
    <w:name w:val="@11.Tresc_pisma"/>
    <w:basedOn w:val="Normalny"/>
    <w:pPr>
      <w:spacing w:before="180"/>
      <w:jc w:val="both"/>
    </w:pPr>
    <w:rPr>
      <w:rFonts w:ascii="Verdana" w:hAnsi="Verdana"/>
      <w:sz w:val="20"/>
      <w:szCs w:val="18"/>
    </w:rPr>
  </w:style>
  <w:style w:type="paragraph" w:styleId="Tekstpodstawowywcity3">
    <w:name w:val="Body Text Indent 3"/>
    <w:basedOn w:val="Normalny"/>
    <w:semiHidden/>
    <w:pPr>
      <w:spacing w:after="120"/>
      <w:ind w:left="283"/>
    </w:pPr>
    <w:rPr>
      <w:sz w:val="16"/>
      <w:szCs w:val="16"/>
    </w:rPr>
  </w:style>
  <w:style w:type="paragraph" w:styleId="Tekstpodstawowywcity">
    <w:name w:val="Body Text Indent"/>
    <w:basedOn w:val="Normalny"/>
    <w:semiHidden/>
    <w:pPr>
      <w:spacing w:line="360" w:lineRule="auto"/>
      <w:ind w:firstLine="284"/>
      <w:jc w:val="both"/>
    </w:pPr>
    <w:rPr>
      <w:szCs w:val="20"/>
    </w:rPr>
  </w:style>
  <w:style w:type="character" w:customStyle="1" w:styleId="text1">
    <w:name w:val="text1"/>
    <w:rPr>
      <w:rFonts w:ascii="Verdana" w:hAnsi="Verdana" w:hint="default"/>
      <w:color w:val="000000"/>
      <w:sz w:val="20"/>
      <w:szCs w:val="20"/>
    </w:rPr>
  </w:style>
  <w:style w:type="paragraph" w:styleId="Tekstpodstawowy">
    <w:name w:val="Body Text"/>
    <w:aliases w:val="Tekst podstawowy Znak1,Tekst podstawowy Znak Znak,Body Text Char2 Znak Znak,Body Text Char Char Znak Znak,Body Text Char1 Char1 Char Znak Znak,Body Text Char Char1 Char Char Znak Znak,Body Text Char Char Char Char Char Znak Znak,(F2),b"/>
    <w:basedOn w:val="Normalny"/>
    <w:semiHidden/>
    <w:rPr>
      <w:b/>
      <w:sz w:val="28"/>
      <w:szCs w:val="20"/>
      <w:lang w:val="x-none" w:eastAsia="x-none"/>
    </w:rPr>
  </w:style>
  <w:style w:type="paragraph" w:styleId="Listapunktowana">
    <w:name w:val="List Bullet"/>
    <w:basedOn w:val="Normalny"/>
    <w:autoRedefine/>
    <w:semiHidden/>
    <w:pPr>
      <w:spacing w:before="60"/>
      <w:jc w:val="both"/>
    </w:pPr>
    <w:rPr>
      <w:rFonts w:ascii="Verdana" w:hAnsi="Verdana" w:cs="Arial"/>
      <w:snapToGrid w:val="0"/>
      <w:color w:val="000000"/>
      <w:sz w:val="20"/>
      <w:szCs w:val="22"/>
    </w:rPr>
  </w:style>
  <w:style w:type="paragraph" w:styleId="Tekstpodstawowywcity2">
    <w:name w:val="Body Text Indent 2"/>
    <w:basedOn w:val="Normalny"/>
    <w:semiHidden/>
    <w:pPr>
      <w:ind w:left="360"/>
      <w:jc w:val="both"/>
    </w:pPr>
    <w:rPr>
      <w:rFonts w:ascii="Verdana" w:hAnsi="Verdana"/>
    </w:rPr>
  </w:style>
  <w:style w:type="paragraph" w:styleId="Stopka">
    <w:name w:val="footer"/>
    <w:basedOn w:val="Normalny"/>
    <w:link w:val="StopkaZnak"/>
    <w:uiPriority w:val="99"/>
    <w:pPr>
      <w:tabs>
        <w:tab w:val="center" w:pos="4536"/>
        <w:tab w:val="right" w:pos="9072"/>
      </w:tabs>
    </w:pPr>
  </w:style>
  <w:style w:type="paragraph" w:styleId="Nagwek">
    <w:name w:val="header"/>
    <w:basedOn w:val="Normalny"/>
    <w:link w:val="NagwekZnak"/>
    <w:uiPriority w:val="99"/>
    <w:pPr>
      <w:tabs>
        <w:tab w:val="center" w:pos="4536"/>
        <w:tab w:val="right" w:pos="9072"/>
      </w:tabs>
    </w:pPr>
  </w:style>
  <w:style w:type="character" w:styleId="Hipercze">
    <w:name w:val="Hyperlink"/>
    <w:semiHidden/>
    <w:rPr>
      <w:color w:val="0000FF"/>
      <w:u w:val="single"/>
    </w:rPr>
  </w:style>
  <w:style w:type="paragraph" w:customStyle="1" w:styleId="Tekstpodstawowy21">
    <w:name w:val="Tekst podstawowy 21"/>
    <w:basedOn w:val="Normalny"/>
    <w:pPr>
      <w:spacing w:after="80"/>
      <w:ind w:left="454" w:hanging="482"/>
      <w:jc w:val="both"/>
    </w:pPr>
    <w:rPr>
      <w:sz w:val="22"/>
      <w:szCs w:val="20"/>
    </w:rPr>
  </w:style>
  <w:style w:type="paragraph" w:styleId="Akapitzlist">
    <w:name w:val="List Paragraph"/>
    <w:aliases w:val="List Paragraph,List Paragraph1,L1,Numerowanie,Akapit z listą5"/>
    <w:basedOn w:val="Normalny"/>
    <w:link w:val="AkapitzlistZnak"/>
    <w:uiPriority w:val="34"/>
    <w:qFormat/>
    <w:pPr>
      <w:ind w:left="720"/>
    </w:pPr>
  </w:style>
  <w:style w:type="paragraph" w:styleId="Listanumerowana">
    <w:name w:val="List Number"/>
    <w:basedOn w:val="Normalny"/>
    <w:semiHidden/>
    <w:pPr>
      <w:numPr>
        <w:numId w:val="3"/>
      </w:numPr>
    </w:pPr>
    <w:rPr>
      <w:rFonts w:ascii="Arial" w:eastAsia="Arial Unicode MS" w:hAnsi="Arial"/>
      <w:sz w:val="22"/>
    </w:rPr>
  </w:style>
  <w:style w:type="paragraph" w:customStyle="1" w:styleId="O">
    <w:name w:val="O"/>
    <w:basedOn w:val="Normalny"/>
    <w:rPr>
      <w:szCs w:val="20"/>
    </w:rPr>
  </w:style>
  <w:style w:type="paragraph" w:customStyle="1" w:styleId="Tytu0">
    <w:name w:val="Tytu?"/>
    <w:basedOn w:val="Normalny"/>
    <w:pPr>
      <w:jc w:val="center"/>
    </w:pPr>
    <w:rPr>
      <w:b/>
      <w:sz w:val="28"/>
      <w:szCs w:val="20"/>
    </w:rPr>
  </w:style>
  <w:style w:type="paragraph" w:customStyle="1" w:styleId="titel-12">
    <w:name w:val="titel-12"/>
    <w:pPr>
      <w:tabs>
        <w:tab w:val="left" w:pos="1021"/>
      </w:tabs>
      <w:spacing w:after="120"/>
    </w:pPr>
    <w:rPr>
      <w:rFonts w:ascii="NewCenturySchlbk" w:hAnsi="NewCenturySchlbk"/>
      <w:b/>
      <w:sz w:val="24"/>
      <w:lang w:val="de-DE"/>
    </w:rPr>
  </w:style>
  <w:style w:type="paragraph" w:styleId="Tekstprzypisudolnego">
    <w:name w:val="footnote text"/>
    <w:basedOn w:val="Normalny"/>
    <w:semiHidden/>
    <w:rPr>
      <w:sz w:val="20"/>
      <w:szCs w:val="20"/>
    </w:rPr>
  </w:style>
  <w:style w:type="paragraph" w:customStyle="1" w:styleId="Default">
    <w:name w:val="Default"/>
    <w:pPr>
      <w:autoSpaceDE w:val="0"/>
      <w:autoSpaceDN w:val="0"/>
      <w:adjustRightInd w:val="0"/>
    </w:pPr>
    <w:rPr>
      <w:color w:val="000000"/>
      <w:sz w:val="24"/>
      <w:szCs w:val="24"/>
    </w:rPr>
  </w:style>
  <w:style w:type="paragraph" w:customStyle="1" w:styleId="Tekstpodstawowywcity0">
    <w:name w:val="Tekst podstawowy wci?ty"/>
    <w:basedOn w:val="Normalny"/>
    <w:pPr>
      <w:widowControl w:val="0"/>
      <w:ind w:right="51"/>
      <w:jc w:val="both"/>
    </w:pPr>
    <w:rPr>
      <w:szCs w:val="20"/>
    </w:rPr>
  </w:style>
  <w:style w:type="paragraph" w:customStyle="1" w:styleId="Tekstpodstawowywcity21">
    <w:name w:val="Tekst podstawowy wcięty 21"/>
    <w:basedOn w:val="Normalny"/>
    <w:pPr>
      <w:ind w:left="426"/>
    </w:pPr>
    <w:rPr>
      <w:sz w:val="22"/>
      <w:szCs w:val="20"/>
    </w:rPr>
  </w:style>
  <w:style w:type="paragraph" w:customStyle="1" w:styleId="Zwykytekst1">
    <w:name w:val="Zwykły tekst1"/>
    <w:basedOn w:val="Normalny"/>
    <w:rPr>
      <w:rFonts w:ascii="Courier New" w:hAnsi="Courier New"/>
      <w:sz w:val="20"/>
      <w:szCs w:val="20"/>
    </w:rPr>
  </w:style>
  <w:style w:type="paragraph" w:customStyle="1" w:styleId="10Szanowny">
    <w:name w:val="@10.Szanowny"/>
    <w:basedOn w:val="Normalny"/>
    <w:next w:val="Normalny"/>
    <w:pPr>
      <w:spacing w:before="180"/>
      <w:jc w:val="both"/>
    </w:pPr>
    <w:rPr>
      <w:rFonts w:ascii="Verdana" w:hAnsi="Verdana"/>
      <w:sz w:val="20"/>
      <w:szCs w:val="18"/>
    </w:rPr>
  </w:style>
  <w:style w:type="paragraph" w:styleId="NormalnyWeb">
    <w:name w:val="Normal (Web)"/>
    <w:basedOn w:val="Normalny"/>
    <w:semiHidden/>
    <w:pPr>
      <w:suppressAutoHyphens/>
      <w:spacing w:before="280" w:after="280"/>
    </w:pPr>
    <w:rPr>
      <w:lang w:eastAsia="ar-SA"/>
    </w:rPr>
  </w:style>
  <w:style w:type="character" w:customStyle="1" w:styleId="FontStyle39">
    <w:name w:val="Font Style39"/>
    <w:rPr>
      <w:rFonts w:ascii="Verdana" w:hAnsi="Verdana" w:cs="Verdana"/>
      <w:sz w:val="18"/>
      <w:szCs w:val="18"/>
    </w:rPr>
  </w:style>
  <w:style w:type="character" w:customStyle="1" w:styleId="FontStyle90">
    <w:name w:val="Font Style90"/>
    <w:rPr>
      <w:rFonts w:ascii="Verdana" w:hAnsi="Verdana" w:cs="Verdana"/>
      <w:sz w:val="18"/>
      <w:szCs w:val="18"/>
    </w:rPr>
  </w:style>
  <w:style w:type="paragraph" w:styleId="Listapunktowana3">
    <w:name w:val="List Bullet 3"/>
    <w:basedOn w:val="Normalny"/>
    <w:autoRedefine/>
    <w:semiHidden/>
    <w:pPr>
      <w:numPr>
        <w:numId w:val="5"/>
      </w:numPr>
      <w:tabs>
        <w:tab w:val="clear" w:pos="1440"/>
        <w:tab w:val="num" w:pos="540"/>
      </w:tabs>
      <w:ind w:left="360" w:hanging="360"/>
    </w:pPr>
    <w:rPr>
      <w:rFonts w:ascii="Verdana" w:hAnsi="Verdana" w:cs="Tahoma"/>
      <w:sz w:val="20"/>
    </w:rPr>
  </w:style>
  <w:style w:type="paragraph" w:customStyle="1" w:styleId="Folgetext1">
    <w:name w:val="Folgetext 1"/>
    <w:basedOn w:val="Normalny"/>
    <w:pPr>
      <w:tabs>
        <w:tab w:val="left" w:pos="3402"/>
        <w:tab w:val="left" w:pos="5104"/>
        <w:tab w:val="left" w:pos="7372"/>
      </w:tabs>
    </w:pPr>
    <w:rPr>
      <w:rFonts w:ascii="Arial" w:hAnsi="Arial"/>
      <w:sz w:val="22"/>
      <w:szCs w:val="20"/>
      <w:lang w:val="de-CH"/>
    </w:rPr>
  </w:style>
  <w:style w:type="paragraph" w:customStyle="1" w:styleId="xl38">
    <w:name w:val="xl38"/>
    <w:basedOn w:val="Normalny"/>
    <w:pPr>
      <w:pBdr>
        <w:bottom w:val="single" w:sz="4" w:space="0" w:color="auto"/>
      </w:pBdr>
      <w:spacing w:before="100" w:beforeAutospacing="1" w:after="100" w:afterAutospacing="1"/>
      <w:jc w:val="center"/>
      <w:textAlignment w:val="center"/>
    </w:pPr>
    <w:rPr>
      <w:rFonts w:ascii="Arial" w:hAnsi="Arial"/>
      <w:b/>
      <w:bCs/>
    </w:rPr>
  </w:style>
  <w:style w:type="paragraph" w:styleId="Tekstblokowy">
    <w:name w:val="Block Text"/>
    <w:basedOn w:val="Normalny"/>
    <w:semiHidden/>
    <w:pPr>
      <w:ind w:left="390" w:right="-1"/>
      <w:jc w:val="both"/>
    </w:pPr>
    <w:rPr>
      <w:sz w:val="22"/>
    </w:rPr>
  </w:style>
  <w:style w:type="character" w:styleId="Odwoanieprzypisudolnego">
    <w:name w:val="footnote reference"/>
    <w:semiHidden/>
    <w:unhideWhenUsed/>
    <w:rPr>
      <w:vertAlign w:val="superscript"/>
    </w:rPr>
  </w:style>
  <w:style w:type="paragraph" w:styleId="Indeks1">
    <w:name w:val="index 1"/>
    <w:basedOn w:val="Normalny"/>
    <w:next w:val="Normalny"/>
    <w:autoRedefine/>
    <w:semiHidden/>
    <w:pPr>
      <w:ind w:left="240" w:hanging="240"/>
    </w:pPr>
  </w:style>
  <w:style w:type="character" w:styleId="Pogrubienie">
    <w:name w:val="Strong"/>
    <w:qFormat/>
    <w:rPr>
      <w:b/>
      <w:bCs/>
    </w:rPr>
  </w:style>
  <w:style w:type="paragraph" w:customStyle="1" w:styleId="16Sporzadzil">
    <w:name w:val="@16.Sporzadzil"/>
    <w:basedOn w:val="Normalny"/>
    <w:pPr>
      <w:jc w:val="both"/>
    </w:pPr>
    <w:rPr>
      <w:rFonts w:ascii="Verdana" w:hAnsi="Verdana"/>
      <w:sz w:val="16"/>
      <w:szCs w:val="18"/>
    </w:rPr>
  </w:style>
  <w:style w:type="paragraph" w:customStyle="1" w:styleId="15Spraweprowadzi">
    <w:name w:val="@15.Sprawe_prowadzi"/>
    <w:basedOn w:val="Normalny"/>
    <w:pPr>
      <w:jc w:val="both"/>
    </w:pPr>
    <w:rPr>
      <w:rFonts w:ascii="Verdana" w:hAnsi="Verdana"/>
      <w:sz w:val="18"/>
      <w:szCs w:val="18"/>
    </w:rPr>
  </w:style>
  <w:style w:type="paragraph" w:customStyle="1" w:styleId="Tabelanagwek2dorodka">
    <w:name w:val="Tabela nagłówek2 do środka"/>
    <w:basedOn w:val="Normalny"/>
    <w:pPr>
      <w:spacing w:before="60" w:after="60"/>
      <w:jc w:val="center"/>
    </w:pPr>
    <w:rPr>
      <w:rFonts w:ascii="Arial" w:hAnsi="Arial" w:cs="Arial"/>
      <w:b/>
      <w:sz w:val="20"/>
      <w:szCs w:val="20"/>
      <w:lang w:eastAsia="en-US"/>
    </w:rPr>
  </w:style>
  <w:style w:type="character" w:customStyle="1" w:styleId="Tekstpodstawowywcity3Znak">
    <w:name w:val="Tekst podstawowy wcięty 3 Znak"/>
    <w:rPr>
      <w:rFonts w:ascii="Times New Roman" w:hAnsi="Times New Roman" w:cs="Times New Roman"/>
      <w:sz w:val="16"/>
      <w:szCs w:val="16"/>
    </w:rPr>
  </w:style>
  <w:style w:type="character" w:customStyle="1" w:styleId="FontStyle25">
    <w:name w:val="Font Style25"/>
    <w:rPr>
      <w:rFonts w:ascii="Times New Roman" w:hAnsi="Times New Roman" w:cs="Times New Roman"/>
      <w:sz w:val="20"/>
      <w:szCs w:val="20"/>
    </w:rPr>
  </w:style>
  <w:style w:type="paragraph" w:customStyle="1" w:styleId="Wierszuwag">
    <w:name w:val="Wiersz uwag"/>
    <w:basedOn w:val="Normalny"/>
    <w:next w:val="Zwrotgrzecznociowy"/>
    <w:pPr>
      <w:spacing w:before="220" w:after="220" w:line="220" w:lineRule="atLeast"/>
      <w:jc w:val="both"/>
    </w:pPr>
    <w:rPr>
      <w:rFonts w:ascii="Arial" w:hAnsi="Arial"/>
      <w:spacing w:val="-5"/>
      <w:sz w:val="20"/>
      <w:szCs w:val="20"/>
      <w:lang w:eastAsia="en-US"/>
    </w:rPr>
  </w:style>
  <w:style w:type="paragraph" w:styleId="Zwrotgrzecznociowy">
    <w:name w:val="Salutation"/>
    <w:basedOn w:val="Normalny"/>
    <w:next w:val="Normalny"/>
    <w:semiHidden/>
  </w:style>
  <w:style w:type="paragraph" w:styleId="Tekstdymka">
    <w:name w:val="Balloon Text"/>
    <w:basedOn w:val="Normalny"/>
    <w:semiHidden/>
    <w:unhideWhenUsed/>
    <w:rPr>
      <w:rFonts w:ascii="Tahoma" w:hAnsi="Tahoma"/>
      <w:sz w:val="16"/>
      <w:szCs w:val="16"/>
      <w:lang w:val="x-none" w:eastAsia="x-none"/>
    </w:rPr>
  </w:style>
  <w:style w:type="character" w:customStyle="1" w:styleId="TekstdymkaZnak">
    <w:name w:val="Tekst dymka Znak"/>
    <w:semiHidden/>
    <w:rPr>
      <w:rFonts w:ascii="Tahoma" w:hAnsi="Tahoma" w:cs="Tahoma"/>
      <w:sz w:val="16"/>
      <w:szCs w:val="16"/>
    </w:rPr>
  </w:style>
  <w:style w:type="paragraph" w:styleId="Tematkomentarza">
    <w:name w:val="annotation subject"/>
    <w:basedOn w:val="Tekstkomentarza"/>
    <w:next w:val="Tekstkomentarza"/>
    <w:semiHidden/>
    <w:unhideWhenUsed/>
    <w:rPr>
      <w:b/>
      <w:bCs/>
      <w:lang w:val="x-none" w:eastAsia="x-none"/>
    </w:rPr>
  </w:style>
  <w:style w:type="character" w:customStyle="1" w:styleId="TekstkomentarzaZnak">
    <w:name w:val="Tekst komentarza Znak"/>
    <w:basedOn w:val="Domylnaczcionkaakapitu"/>
    <w:semiHidden/>
  </w:style>
  <w:style w:type="character" w:customStyle="1" w:styleId="TematkomentarzaZnak">
    <w:name w:val="Temat komentarza Znak"/>
    <w:semiHidden/>
    <w:rPr>
      <w:b/>
      <w:bCs/>
    </w:rPr>
  </w:style>
  <w:style w:type="paragraph" w:styleId="Tekstprzypisukocowego">
    <w:name w:val="endnote text"/>
    <w:basedOn w:val="Normalny"/>
    <w:semiHidden/>
    <w:rPr>
      <w:sz w:val="20"/>
      <w:szCs w:val="20"/>
    </w:rPr>
  </w:style>
  <w:style w:type="character" w:customStyle="1" w:styleId="TekstpodstawowyZnak">
    <w:name w:val="Tekst podstawowy Znak"/>
    <w:semiHidden/>
    <w:rPr>
      <w:b/>
      <w:sz w:val="28"/>
    </w:rPr>
  </w:style>
  <w:style w:type="character" w:styleId="UyteHipercze">
    <w:name w:val="FollowedHyperlink"/>
    <w:semiHidden/>
    <w:rPr>
      <w:color w:val="800080"/>
      <w:u w:val="single"/>
    </w:rPr>
  </w:style>
  <w:style w:type="table" w:styleId="Tabela-Siatka">
    <w:name w:val="Table Grid"/>
    <w:basedOn w:val="Standardowy"/>
    <w:uiPriority w:val="59"/>
    <w:rsid w:val="005F645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Odwoanieprzypisukocowego">
    <w:name w:val="endnote reference"/>
    <w:uiPriority w:val="99"/>
    <w:semiHidden/>
    <w:unhideWhenUsed/>
    <w:rsid w:val="00C64A7F"/>
    <w:rPr>
      <w:vertAlign w:val="superscript"/>
    </w:rPr>
  </w:style>
  <w:style w:type="character" w:customStyle="1" w:styleId="Nagwek2Znak">
    <w:name w:val="Nagłówek 2 Znak"/>
    <w:aliases w:val="h2 Znak,A.B.C. Znak,l2 Znak,heading 2 Znak,ASAPHeading 2 Znak,Numbered - 2 Znak,h 3 Znak, ICL Znak,Heading 2a Znak,H2 Znak,PA Major Section Znak,Headline 2 Znak,2 Znak,headi Znak,heading2 Znak,h21 Znak,h22 Znak,21 Znak,kopregel 2 Znak"/>
    <w:link w:val="Nagwek2"/>
    <w:rsid w:val="002425B3"/>
    <w:rPr>
      <w:rFonts w:ascii="Verdana" w:hAnsi="Verdana"/>
      <w:b/>
      <w:szCs w:val="24"/>
    </w:rPr>
  </w:style>
  <w:style w:type="character" w:customStyle="1" w:styleId="Tekstpodstawowy3Znak">
    <w:name w:val="Tekst podstawowy 3 Znak"/>
    <w:link w:val="Tekstpodstawowy3"/>
    <w:semiHidden/>
    <w:rsid w:val="004D7547"/>
    <w:rPr>
      <w:sz w:val="22"/>
      <w:szCs w:val="24"/>
    </w:rPr>
  </w:style>
  <w:style w:type="character" w:customStyle="1" w:styleId="Nagwek6Znak">
    <w:name w:val="Nagłówek 6 Znak"/>
    <w:link w:val="Nagwek6"/>
    <w:rsid w:val="004D7547"/>
    <w:rPr>
      <w:sz w:val="32"/>
      <w:szCs w:val="24"/>
      <w:u w:val="single"/>
    </w:rPr>
  </w:style>
  <w:style w:type="character" w:customStyle="1" w:styleId="NagwekZnak">
    <w:name w:val="Nagłówek Znak"/>
    <w:link w:val="Nagwek"/>
    <w:uiPriority w:val="99"/>
    <w:rsid w:val="00D11BEA"/>
    <w:rPr>
      <w:sz w:val="24"/>
      <w:szCs w:val="24"/>
    </w:rPr>
  </w:style>
  <w:style w:type="character" w:customStyle="1" w:styleId="AkapitzlistZnak">
    <w:name w:val="Akapit z listą Znak"/>
    <w:aliases w:val="List Paragraph Znak,List Paragraph1 Znak,L1 Znak,Numerowanie Znak,Akapit z listą5 Znak"/>
    <w:link w:val="Akapitzlist"/>
    <w:rsid w:val="00F12EBF"/>
    <w:rPr>
      <w:sz w:val="24"/>
      <w:szCs w:val="24"/>
    </w:rPr>
  </w:style>
  <w:style w:type="paragraph" w:customStyle="1" w:styleId="pgraf">
    <w:name w:val="pgraf"/>
    <w:basedOn w:val="Normalny"/>
    <w:next w:val="Normalny"/>
    <w:rsid w:val="00F3606E"/>
    <w:pPr>
      <w:keepNext/>
      <w:widowControl w:val="0"/>
      <w:overflowPunct w:val="0"/>
      <w:autoSpaceDE w:val="0"/>
      <w:autoSpaceDN w:val="0"/>
      <w:adjustRightInd w:val="0"/>
      <w:spacing w:before="480" w:after="120" w:line="360" w:lineRule="atLeast"/>
      <w:jc w:val="center"/>
      <w:textAlignment w:val="baseline"/>
    </w:pPr>
  </w:style>
  <w:style w:type="table" w:customStyle="1" w:styleId="Tabela-Siatka2">
    <w:name w:val="Tabela - Siatka2"/>
    <w:basedOn w:val="Standardowy"/>
    <w:next w:val="Tabela-Siatka"/>
    <w:uiPriority w:val="59"/>
    <w:rsid w:val="007E641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tytu">
    <w:name w:val="Subtitle"/>
    <w:basedOn w:val="Normalny"/>
    <w:next w:val="Normalny"/>
    <w:link w:val="PodtytuZnak"/>
    <w:uiPriority w:val="11"/>
    <w:qFormat/>
    <w:rsid w:val="00F12E8B"/>
    <w:pPr>
      <w:spacing w:after="60"/>
      <w:jc w:val="center"/>
      <w:outlineLvl w:val="1"/>
    </w:pPr>
    <w:rPr>
      <w:rFonts w:ascii="Calibri Light" w:hAnsi="Calibri Light"/>
    </w:rPr>
  </w:style>
  <w:style w:type="character" w:customStyle="1" w:styleId="PodtytuZnak">
    <w:name w:val="Podtytuł Znak"/>
    <w:link w:val="Podtytu"/>
    <w:uiPriority w:val="11"/>
    <w:rsid w:val="00F12E8B"/>
    <w:rPr>
      <w:rFonts w:ascii="Calibri Light" w:hAnsi="Calibri Light"/>
      <w:sz w:val="24"/>
      <w:szCs w:val="24"/>
    </w:rPr>
  </w:style>
  <w:style w:type="character" w:customStyle="1" w:styleId="StopkaZnak">
    <w:name w:val="Stopka Znak"/>
    <w:link w:val="Stopka"/>
    <w:uiPriority w:val="99"/>
    <w:rsid w:val="00043B98"/>
    <w:rPr>
      <w:sz w:val="24"/>
      <w:szCs w:val="24"/>
    </w:rPr>
  </w:style>
  <w:style w:type="paragraph" w:styleId="Poprawka">
    <w:name w:val="Revision"/>
    <w:hidden/>
    <w:uiPriority w:val="99"/>
    <w:semiHidden/>
    <w:rsid w:val="00982F8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90FCD1-0A79-42E5-9CFD-63D98B891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287</Words>
  <Characters>1723</Characters>
  <Application>Microsoft Office Word</Application>
  <DocSecurity>0</DocSecurity>
  <Lines>14</Lines>
  <Paragraphs>4</Paragraphs>
  <ScaleCrop>false</ScaleCrop>
  <HeadingPairs>
    <vt:vector size="2" baseType="variant">
      <vt:variant>
        <vt:lpstr>Tytuł</vt:lpstr>
      </vt:variant>
      <vt:variant>
        <vt:i4>1</vt:i4>
      </vt:variant>
    </vt:vector>
  </HeadingPairs>
  <TitlesOfParts>
    <vt:vector size="1" baseType="lpstr">
      <vt:lpstr>8. Załącznik nr 8 do SWZ - wykaz dostaw dla zadania nr 3</vt:lpstr>
    </vt:vector>
  </TitlesOfParts>
  <Company>Urząd Miejski Wrocławia</Company>
  <LinksUpToDate>false</LinksUpToDate>
  <CharactersWithSpaces>2006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 Załącznik nr 8 do SWZ - wykaz dostaw dla zadania nr 3</dc:title>
  <dc:subject/>
  <dc:creator/>
  <cp:keywords/>
  <cp:lastModifiedBy>Patrycja Lemanowicz-Kępa</cp:lastModifiedBy>
  <cp:revision>14</cp:revision>
  <cp:lastPrinted>2019-04-23T11:56:00Z</cp:lastPrinted>
  <dcterms:created xsi:type="dcterms:W3CDTF">2024-11-21T18:20:00Z</dcterms:created>
  <dcterms:modified xsi:type="dcterms:W3CDTF">2026-04-20T07:04:00Z</dcterms:modified>
</cp:coreProperties>
</file>